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8BB2F7" w14:textId="77777777" w:rsidR="00ED3531" w:rsidRPr="00ED3531" w:rsidRDefault="00ED3531" w:rsidP="00ED3531">
      <w:pPr>
        <w:ind w:right="3204"/>
        <w:rPr>
          <w:rFonts w:ascii="Calibri" w:hAnsi="Calibri" w:cs="Calibri"/>
          <w:sz w:val="22"/>
          <w:szCs w:val="22"/>
        </w:rPr>
      </w:pPr>
      <w:r w:rsidRPr="00ED3531">
        <w:rPr>
          <w:rFonts w:ascii="Calibri" w:hAnsi="Calibri" w:cs="Calibri"/>
          <w:sz w:val="22"/>
          <w:szCs w:val="22"/>
        </w:rPr>
        <w:t>Odin Neville</w:t>
      </w:r>
    </w:p>
    <w:p w14:paraId="26999F78" w14:textId="37918F1D" w:rsidR="00161B9A" w:rsidRPr="00ED3531" w:rsidRDefault="00ED3531" w:rsidP="00ED3531">
      <w:pPr>
        <w:ind w:right="3204"/>
        <w:rPr>
          <w:rFonts w:asciiTheme="majorHAnsi" w:hAnsiTheme="majorHAnsi"/>
        </w:rPr>
      </w:pPr>
      <w:r w:rsidRPr="00ED3531">
        <w:rPr>
          <w:rFonts w:asciiTheme="majorHAnsi" w:hAnsiTheme="majorHAnsi"/>
          <w:spacing w:val="-1"/>
        </w:rPr>
        <w:t>neville@gmail.com</w:t>
      </w:r>
    </w:p>
    <w:p w14:paraId="5EBF7C3C" w14:textId="77777777" w:rsidR="00161B9A" w:rsidRPr="00ED3531" w:rsidRDefault="00ED3531" w:rsidP="00ED3531">
      <w:pPr>
        <w:spacing w:line="220" w:lineRule="exact"/>
        <w:ind w:right="3245"/>
        <w:rPr>
          <w:rFonts w:asciiTheme="majorHAnsi" w:hAnsiTheme="majorHAnsi"/>
        </w:rPr>
      </w:pPr>
      <w:r w:rsidRPr="00ED3531">
        <w:rPr>
          <w:rFonts w:asciiTheme="majorHAnsi" w:hAnsiTheme="majorHAnsi"/>
          <w:b/>
          <w:position w:val="-1"/>
        </w:rPr>
        <w:t>B</w:t>
      </w:r>
      <w:r w:rsidRPr="00ED3531">
        <w:rPr>
          <w:rFonts w:asciiTheme="majorHAnsi" w:hAnsiTheme="majorHAnsi"/>
          <w:b/>
          <w:spacing w:val="-1"/>
          <w:position w:val="-1"/>
        </w:rPr>
        <w:t>e</w:t>
      </w:r>
      <w:r w:rsidRPr="00ED3531">
        <w:rPr>
          <w:rFonts w:asciiTheme="majorHAnsi" w:hAnsiTheme="majorHAnsi"/>
          <w:b/>
          <w:position w:val="-1"/>
        </w:rPr>
        <w:t>li</w:t>
      </w:r>
      <w:r w:rsidRPr="00ED3531">
        <w:rPr>
          <w:rFonts w:asciiTheme="majorHAnsi" w:hAnsiTheme="majorHAnsi"/>
          <w:b/>
          <w:spacing w:val="-1"/>
          <w:position w:val="-1"/>
        </w:rPr>
        <w:t>e</w:t>
      </w:r>
      <w:r w:rsidRPr="00ED3531">
        <w:rPr>
          <w:rFonts w:asciiTheme="majorHAnsi" w:hAnsiTheme="majorHAnsi"/>
          <w:b/>
          <w:spacing w:val="1"/>
          <w:position w:val="-1"/>
        </w:rPr>
        <w:t>v</w:t>
      </w:r>
      <w:r w:rsidRPr="00ED3531">
        <w:rPr>
          <w:rFonts w:asciiTheme="majorHAnsi" w:hAnsiTheme="majorHAnsi"/>
          <w:b/>
          <w:position w:val="-1"/>
        </w:rPr>
        <w:t>e</w:t>
      </w:r>
      <w:r w:rsidRPr="00ED3531">
        <w:rPr>
          <w:rFonts w:asciiTheme="majorHAnsi" w:hAnsiTheme="majorHAnsi"/>
          <w:b/>
          <w:spacing w:val="-1"/>
          <w:position w:val="-1"/>
        </w:rPr>
        <w:t xml:space="preserve"> </w:t>
      </w:r>
      <w:r w:rsidRPr="00ED3531">
        <w:rPr>
          <w:rFonts w:asciiTheme="majorHAnsi" w:hAnsiTheme="majorHAnsi"/>
          <w:b/>
          <w:position w:val="-1"/>
        </w:rPr>
        <w:t>in</w:t>
      </w:r>
      <w:r w:rsidRPr="00ED3531">
        <w:rPr>
          <w:rFonts w:asciiTheme="majorHAnsi" w:hAnsiTheme="majorHAnsi"/>
          <w:b/>
          <w:spacing w:val="-1"/>
          <w:position w:val="-1"/>
        </w:rPr>
        <w:t xml:space="preserve"> </w:t>
      </w:r>
      <w:r w:rsidRPr="00ED3531">
        <w:rPr>
          <w:rFonts w:asciiTheme="majorHAnsi" w:hAnsiTheme="majorHAnsi"/>
          <w:b/>
          <w:position w:val="-1"/>
        </w:rPr>
        <w:t>w</w:t>
      </w:r>
      <w:r w:rsidRPr="00ED3531">
        <w:rPr>
          <w:rFonts w:asciiTheme="majorHAnsi" w:hAnsiTheme="majorHAnsi"/>
          <w:b/>
          <w:spacing w:val="1"/>
          <w:position w:val="-1"/>
        </w:rPr>
        <w:t>h</w:t>
      </w:r>
      <w:r w:rsidRPr="00ED3531">
        <w:rPr>
          <w:rFonts w:asciiTheme="majorHAnsi" w:hAnsiTheme="majorHAnsi"/>
          <w:b/>
          <w:spacing w:val="-2"/>
          <w:position w:val="-1"/>
        </w:rPr>
        <w:t>a</w:t>
      </w:r>
      <w:r w:rsidRPr="00ED3531">
        <w:rPr>
          <w:rFonts w:asciiTheme="majorHAnsi" w:hAnsiTheme="majorHAnsi"/>
          <w:b/>
          <w:position w:val="-1"/>
        </w:rPr>
        <w:t>t bri</w:t>
      </w:r>
      <w:r w:rsidRPr="00ED3531">
        <w:rPr>
          <w:rFonts w:asciiTheme="majorHAnsi" w:hAnsiTheme="majorHAnsi"/>
          <w:b/>
          <w:spacing w:val="1"/>
          <w:position w:val="-1"/>
        </w:rPr>
        <w:t>n</w:t>
      </w:r>
      <w:r w:rsidRPr="00ED3531">
        <w:rPr>
          <w:rFonts w:asciiTheme="majorHAnsi" w:hAnsiTheme="majorHAnsi"/>
          <w:b/>
          <w:position w:val="-1"/>
        </w:rPr>
        <w:t xml:space="preserve">gs </w:t>
      </w:r>
      <w:r w:rsidRPr="00ED3531">
        <w:rPr>
          <w:rFonts w:asciiTheme="majorHAnsi" w:hAnsiTheme="majorHAnsi"/>
          <w:b/>
          <w:spacing w:val="-1"/>
          <w:position w:val="-1"/>
        </w:rPr>
        <w:t>y</w:t>
      </w:r>
      <w:r w:rsidRPr="00ED3531">
        <w:rPr>
          <w:rFonts w:asciiTheme="majorHAnsi" w:hAnsiTheme="majorHAnsi"/>
          <w:b/>
          <w:position w:val="-1"/>
        </w:rPr>
        <w:t>o</w:t>
      </w:r>
      <w:r w:rsidRPr="00ED3531">
        <w:rPr>
          <w:rFonts w:asciiTheme="majorHAnsi" w:hAnsiTheme="majorHAnsi"/>
          <w:b/>
          <w:spacing w:val="1"/>
          <w:position w:val="-1"/>
        </w:rPr>
        <w:t>u</w:t>
      </w:r>
      <w:r w:rsidRPr="00ED3531">
        <w:rPr>
          <w:rFonts w:asciiTheme="majorHAnsi" w:hAnsiTheme="majorHAnsi"/>
          <w:b/>
          <w:position w:val="-1"/>
        </w:rPr>
        <w:t xml:space="preserve">r </w:t>
      </w:r>
      <w:r w:rsidRPr="00ED3531">
        <w:rPr>
          <w:rFonts w:asciiTheme="majorHAnsi" w:hAnsiTheme="majorHAnsi"/>
          <w:b/>
          <w:spacing w:val="-2"/>
          <w:position w:val="-1"/>
        </w:rPr>
        <w:t>l</w:t>
      </w:r>
      <w:r w:rsidRPr="00ED3531">
        <w:rPr>
          <w:rFonts w:asciiTheme="majorHAnsi" w:hAnsiTheme="majorHAnsi"/>
          <w:b/>
          <w:position w:val="-1"/>
        </w:rPr>
        <w:t>o</w:t>
      </w:r>
      <w:r w:rsidRPr="00ED3531">
        <w:rPr>
          <w:rFonts w:asciiTheme="majorHAnsi" w:hAnsiTheme="majorHAnsi"/>
          <w:b/>
          <w:spacing w:val="1"/>
          <w:position w:val="-1"/>
        </w:rPr>
        <w:t>v</w:t>
      </w:r>
      <w:r w:rsidRPr="00ED3531">
        <w:rPr>
          <w:rFonts w:asciiTheme="majorHAnsi" w:hAnsiTheme="majorHAnsi"/>
          <w:b/>
          <w:position w:val="-1"/>
        </w:rPr>
        <w:t>e</w:t>
      </w:r>
      <w:r w:rsidRPr="00ED3531">
        <w:rPr>
          <w:rFonts w:asciiTheme="majorHAnsi" w:hAnsiTheme="majorHAnsi"/>
          <w:b/>
          <w:spacing w:val="-1"/>
          <w:position w:val="-1"/>
        </w:rPr>
        <w:t xml:space="preserve"> </w:t>
      </w:r>
      <w:r w:rsidRPr="00ED3531">
        <w:rPr>
          <w:rFonts w:asciiTheme="majorHAnsi" w:hAnsiTheme="majorHAnsi"/>
          <w:b/>
          <w:position w:val="-1"/>
        </w:rPr>
        <w:t xml:space="preserve">to </w:t>
      </w:r>
      <w:r w:rsidRPr="00ED3531">
        <w:rPr>
          <w:rFonts w:asciiTheme="majorHAnsi" w:hAnsiTheme="majorHAnsi"/>
          <w:b/>
          <w:spacing w:val="-2"/>
          <w:position w:val="-1"/>
        </w:rPr>
        <w:t>l</w:t>
      </w:r>
      <w:r w:rsidRPr="00ED3531">
        <w:rPr>
          <w:rFonts w:asciiTheme="majorHAnsi" w:hAnsiTheme="majorHAnsi"/>
          <w:b/>
          <w:position w:val="-1"/>
        </w:rPr>
        <w:t>i</w:t>
      </w:r>
      <w:r w:rsidRPr="00ED3531">
        <w:rPr>
          <w:rFonts w:asciiTheme="majorHAnsi" w:hAnsiTheme="majorHAnsi"/>
          <w:b/>
          <w:spacing w:val="1"/>
          <w:position w:val="-1"/>
        </w:rPr>
        <w:t>f</w:t>
      </w:r>
      <w:r w:rsidRPr="00ED3531">
        <w:rPr>
          <w:rFonts w:asciiTheme="majorHAnsi" w:hAnsiTheme="majorHAnsi"/>
          <w:b/>
          <w:spacing w:val="-1"/>
          <w:position w:val="-1"/>
        </w:rPr>
        <w:t>e</w:t>
      </w:r>
      <w:r w:rsidRPr="00ED3531">
        <w:rPr>
          <w:rFonts w:asciiTheme="majorHAnsi" w:hAnsiTheme="majorHAnsi"/>
          <w:b/>
          <w:position w:val="-1"/>
        </w:rPr>
        <w:t>.</w:t>
      </w:r>
    </w:p>
    <w:p w14:paraId="730DE5E2" w14:textId="77777777" w:rsidR="00161B9A" w:rsidRPr="00ED3531" w:rsidRDefault="00161B9A">
      <w:pPr>
        <w:spacing w:before="8" w:line="200" w:lineRule="exact"/>
        <w:rPr>
          <w:rFonts w:asciiTheme="majorHAnsi" w:hAnsiTheme="majorHAnsi"/>
        </w:rPr>
      </w:pPr>
    </w:p>
    <w:tbl>
      <w:tblPr>
        <w:tblW w:w="0" w:type="auto"/>
        <w:tblInd w:w="18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95"/>
        <w:gridCol w:w="2593"/>
        <w:gridCol w:w="3327"/>
        <w:gridCol w:w="2120"/>
      </w:tblGrid>
      <w:tr w:rsidR="00ED3531" w:rsidRPr="00ED3531" w14:paraId="1A6FA7FE" w14:textId="77777777">
        <w:trPr>
          <w:trHeight w:hRule="exact" w:val="315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7738F201" w14:textId="77777777" w:rsidR="00161B9A" w:rsidRPr="00ED3531" w:rsidRDefault="00ED3531">
            <w:pPr>
              <w:spacing w:before="74"/>
              <w:ind w:left="40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</w:rPr>
              <w:t>H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  <w:spacing w:val="2"/>
              </w:rPr>
              <w:t>i</w:t>
            </w:r>
            <w:r w:rsidRPr="00ED3531">
              <w:rPr>
                <w:rFonts w:asciiTheme="majorHAnsi" w:hAnsiTheme="majorHAnsi"/>
                <w:spacing w:val="-2"/>
              </w:rPr>
              <w:t>g</w:t>
            </w:r>
            <w:r w:rsidRPr="00ED3531">
              <w:rPr>
                <w:rFonts w:asciiTheme="majorHAnsi" w:hAnsiTheme="majorHAnsi"/>
              </w:rPr>
              <w:t>ht:</w:t>
            </w:r>
            <w:r w:rsidRPr="00ED3531">
              <w:rPr>
                <w:rFonts w:asciiTheme="majorHAnsi" w:hAnsiTheme="majorHAnsi"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5'5''</w:t>
            </w:r>
          </w:p>
        </w:tc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</w:tcPr>
          <w:p w14:paraId="5EA90793" w14:textId="77777777" w:rsidR="00161B9A" w:rsidRPr="00ED3531" w:rsidRDefault="00ED3531">
            <w:pPr>
              <w:spacing w:before="74"/>
              <w:ind w:left="737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</w:rPr>
              <w:t>N</w:t>
            </w:r>
            <w:r w:rsidRPr="00ED3531">
              <w:rPr>
                <w:rFonts w:asciiTheme="majorHAnsi" w:hAnsiTheme="majorHAnsi"/>
                <w:spacing w:val="1"/>
              </w:rPr>
              <w:t>e</w:t>
            </w:r>
            <w:r w:rsidRPr="00ED3531">
              <w:rPr>
                <w:rFonts w:asciiTheme="majorHAnsi" w:hAnsiTheme="majorHAnsi"/>
                <w:spacing w:val="-1"/>
              </w:rPr>
              <w:t>c</w:t>
            </w:r>
            <w:r w:rsidRPr="00ED3531">
              <w:rPr>
                <w:rFonts w:asciiTheme="majorHAnsi" w:hAnsiTheme="majorHAnsi"/>
              </w:rPr>
              <w:t>k:</w:t>
            </w:r>
            <w:r w:rsidRPr="00ED3531">
              <w:rPr>
                <w:rFonts w:asciiTheme="majorHAnsi" w:hAnsiTheme="majorHAnsi"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14''</w:t>
            </w: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</w:tcPr>
          <w:p w14:paraId="15946BF2" w14:textId="77777777" w:rsidR="00161B9A" w:rsidRPr="00ED3531" w:rsidRDefault="00ED3531">
            <w:pPr>
              <w:spacing w:before="74"/>
              <w:ind w:left="1844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B</w:t>
            </w:r>
            <w:r w:rsidRPr="00ED3531">
              <w:rPr>
                <w:rFonts w:asciiTheme="majorHAnsi" w:hAnsiTheme="majorHAnsi"/>
                <w:b/>
                <w:spacing w:val="-5"/>
              </w:rPr>
              <w:t>r</w:t>
            </w:r>
            <w:r w:rsidRPr="00ED3531">
              <w:rPr>
                <w:rFonts w:asciiTheme="majorHAnsi" w:hAnsiTheme="majorHAnsi"/>
                <w:b/>
              </w:rPr>
              <w:t>own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</w:rPr>
              <w:t>:</w:t>
            </w:r>
            <w:r w:rsidRPr="00ED3531">
              <w:rPr>
                <w:rFonts w:asciiTheme="majorHAnsi" w:hAnsiTheme="majorHAnsi"/>
                <w:spacing w:val="4"/>
              </w:rPr>
              <w:t>E</w:t>
            </w:r>
            <w:r w:rsidRPr="00ED3531">
              <w:rPr>
                <w:rFonts w:asciiTheme="majorHAnsi" w:hAnsiTheme="majorHAnsi"/>
                <w:spacing w:val="-4"/>
              </w:rPr>
              <w:t>y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s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79FDD8B6" w14:textId="77777777" w:rsidR="00161B9A" w:rsidRPr="00ED3531" w:rsidRDefault="00ED3531">
            <w:pPr>
              <w:spacing w:before="74"/>
              <w:ind w:left="415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-1"/>
              </w:rPr>
              <w:t>t</w:t>
            </w:r>
            <w:r w:rsidRPr="00ED3531">
              <w:rPr>
                <w:rFonts w:asciiTheme="majorHAnsi" w:hAnsiTheme="majorHAnsi"/>
                <w:b/>
                <w:spacing w:val="1"/>
              </w:rPr>
              <w:t>h</w:t>
            </w:r>
            <w:r w:rsidRPr="00ED3531">
              <w:rPr>
                <w:rFonts w:asciiTheme="majorHAnsi" w:hAnsiTheme="majorHAnsi"/>
                <w:b/>
              </w:rPr>
              <w:t>l</w:t>
            </w:r>
            <w:r w:rsidRPr="00ED3531">
              <w:rPr>
                <w:rFonts w:asciiTheme="majorHAnsi" w:hAnsiTheme="majorHAnsi"/>
                <w:b/>
                <w:spacing w:val="-1"/>
              </w:rPr>
              <w:t>et</w:t>
            </w:r>
            <w:r w:rsidRPr="00ED3531">
              <w:rPr>
                <w:rFonts w:asciiTheme="majorHAnsi" w:hAnsiTheme="majorHAnsi"/>
                <w:b/>
              </w:rPr>
              <w:t>ic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b/>
                <w:spacing w:val="-1"/>
              </w:rPr>
              <w:t>S</w:t>
            </w:r>
            <w:r w:rsidRPr="00ED3531">
              <w:rPr>
                <w:rFonts w:asciiTheme="majorHAnsi" w:hAnsiTheme="majorHAnsi"/>
                <w:b/>
              </w:rPr>
              <w:t>lim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</w:rPr>
              <w:t>:</w:t>
            </w:r>
            <w:r w:rsidRPr="00ED3531">
              <w:rPr>
                <w:rFonts w:asciiTheme="majorHAnsi" w:hAnsiTheme="majorHAnsi"/>
                <w:spacing w:val="-1"/>
              </w:rPr>
              <w:t>B</w:t>
            </w:r>
            <w:r w:rsidRPr="00ED3531">
              <w:rPr>
                <w:rFonts w:asciiTheme="majorHAnsi" w:hAnsiTheme="majorHAnsi"/>
              </w:rPr>
              <w:t>uild</w:t>
            </w:r>
          </w:p>
        </w:tc>
      </w:tr>
      <w:tr w:rsidR="00ED3531" w:rsidRPr="00ED3531" w14:paraId="53E65451" w14:textId="77777777">
        <w:trPr>
          <w:trHeight w:hRule="exact" w:val="315"/>
        </w:trPr>
        <w:tc>
          <w:tcPr>
            <w:tcW w:w="1795" w:type="dxa"/>
            <w:tcBorders>
              <w:top w:val="nil"/>
              <w:left w:val="nil"/>
              <w:bottom w:val="nil"/>
              <w:right w:val="nil"/>
            </w:tcBorders>
          </w:tcPr>
          <w:p w14:paraId="488C8813" w14:textId="77777777" w:rsidR="00161B9A" w:rsidRPr="00ED3531" w:rsidRDefault="00ED3531">
            <w:pPr>
              <w:spacing w:line="200" w:lineRule="exact"/>
              <w:ind w:left="40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spacing w:val="-15"/>
              </w:rPr>
              <w:t>W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</w:rPr>
              <w:t>is</w:t>
            </w:r>
            <w:r w:rsidRPr="00ED3531">
              <w:rPr>
                <w:rFonts w:asciiTheme="majorHAnsi" w:hAnsiTheme="majorHAnsi"/>
                <w:spacing w:val="-2"/>
              </w:rPr>
              <w:t>t</w:t>
            </w:r>
            <w:r w:rsidRPr="00ED3531">
              <w:rPr>
                <w:rFonts w:asciiTheme="majorHAnsi" w:hAnsiTheme="majorHAnsi"/>
              </w:rPr>
              <w:t>:</w:t>
            </w:r>
            <w:r w:rsidRPr="00ED3531">
              <w:rPr>
                <w:rFonts w:asciiTheme="majorHAnsi" w:hAnsiTheme="majorHAnsi"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30''</w:t>
            </w:r>
          </w:p>
        </w:tc>
        <w:tc>
          <w:tcPr>
            <w:tcW w:w="2593" w:type="dxa"/>
            <w:tcBorders>
              <w:top w:val="nil"/>
              <w:left w:val="nil"/>
              <w:bottom w:val="nil"/>
              <w:right w:val="nil"/>
            </w:tcBorders>
          </w:tcPr>
          <w:p w14:paraId="524D21B5" w14:textId="77777777" w:rsidR="00161B9A" w:rsidRPr="00ED3531" w:rsidRDefault="00ED3531">
            <w:pPr>
              <w:spacing w:line="200" w:lineRule="exact"/>
              <w:ind w:left="737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spacing w:val="1"/>
              </w:rPr>
              <w:t>S</w:t>
            </w:r>
            <w:r w:rsidRPr="00ED3531">
              <w:rPr>
                <w:rFonts w:asciiTheme="majorHAnsi" w:hAnsiTheme="majorHAnsi"/>
              </w:rPr>
              <w:t>l</w:t>
            </w:r>
            <w:r w:rsidRPr="00ED3531">
              <w:rPr>
                <w:rFonts w:asciiTheme="majorHAnsi" w:hAnsiTheme="majorHAnsi"/>
                <w:spacing w:val="-1"/>
              </w:rPr>
              <w:t>ee</w:t>
            </w:r>
            <w:r w:rsidRPr="00ED3531">
              <w:rPr>
                <w:rFonts w:asciiTheme="majorHAnsi" w:hAnsiTheme="majorHAnsi"/>
              </w:rPr>
              <w:t>v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:</w:t>
            </w:r>
            <w:r w:rsidRPr="00ED3531">
              <w:rPr>
                <w:rFonts w:asciiTheme="majorHAnsi" w:hAnsiTheme="majorHAnsi"/>
                <w:spacing w:val="3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35</w:t>
            </w:r>
            <w:r w:rsidRPr="00ED3531">
              <w:rPr>
                <w:rFonts w:asciiTheme="majorHAnsi" w:hAnsiTheme="majorHAnsi"/>
                <w:b/>
                <w:spacing w:val="-2"/>
              </w:rPr>
              <w:t>'</w:t>
            </w:r>
            <w:r w:rsidRPr="00ED3531">
              <w:rPr>
                <w:rFonts w:asciiTheme="majorHAnsi" w:hAnsiTheme="majorHAnsi"/>
                <w:b/>
              </w:rPr>
              <w:t>'</w:t>
            </w:r>
          </w:p>
        </w:tc>
        <w:tc>
          <w:tcPr>
            <w:tcW w:w="3327" w:type="dxa"/>
            <w:tcBorders>
              <w:top w:val="nil"/>
              <w:left w:val="nil"/>
              <w:bottom w:val="nil"/>
              <w:right w:val="nil"/>
            </w:tcBorders>
          </w:tcPr>
          <w:p w14:paraId="741310AA" w14:textId="77777777" w:rsidR="00161B9A" w:rsidRPr="00ED3531" w:rsidRDefault="00ED3531">
            <w:pPr>
              <w:spacing w:line="200" w:lineRule="exact"/>
              <w:ind w:left="906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  <w:spacing w:val="1"/>
              </w:rPr>
              <w:t>S</w:t>
            </w:r>
            <w:r w:rsidRPr="00ED3531">
              <w:rPr>
                <w:rFonts w:asciiTheme="majorHAnsi" w:hAnsiTheme="majorHAnsi"/>
                <w:b/>
                <w:spacing w:val="-1"/>
              </w:rPr>
              <w:t>h</w:t>
            </w:r>
            <w:r w:rsidRPr="00ED3531">
              <w:rPr>
                <w:rFonts w:asciiTheme="majorHAnsi" w:hAnsiTheme="majorHAnsi"/>
                <w:b/>
              </w:rPr>
              <w:t>o</w:t>
            </w:r>
            <w:r w:rsidRPr="00ED3531">
              <w:rPr>
                <w:rFonts w:asciiTheme="majorHAnsi" w:hAnsiTheme="majorHAnsi"/>
                <w:b/>
                <w:spacing w:val="1"/>
              </w:rPr>
              <w:t>r</w:t>
            </w:r>
            <w:r w:rsidRPr="00ED3531">
              <w:rPr>
                <w:rFonts w:asciiTheme="majorHAnsi" w:hAnsiTheme="majorHAnsi"/>
                <w:b/>
              </w:rPr>
              <w:t>t</w:t>
            </w:r>
            <w:r w:rsidRPr="00ED3531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Bla</w:t>
            </w:r>
            <w:r w:rsidRPr="00ED3531">
              <w:rPr>
                <w:rFonts w:asciiTheme="majorHAnsi" w:hAnsiTheme="majorHAnsi"/>
                <w:b/>
                <w:spacing w:val="-1"/>
              </w:rPr>
              <w:t>c</w:t>
            </w:r>
            <w:r w:rsidRPr="00ED3531">
              <w:rPr>
                <w:rFonts w:asciiTheme="majorHAnsi" w:hAnsiTheme="majorHAnsi"/>
                <w:b/>
              </w:rPr>
              <w:t>k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b/>
                <w:spacing w:val="-2"/>
              </w:rPr>
              <w:t>C</w:t>
            </w:r>
            <w:r w:rsidRPr="00ED3531">
              <w:rPr>
                <w:rFonts w:asciiTheme="majorHAnsi" w:hAnsiTheme="majorHAnsi"/>
                <w:b/>
                <w:spacing w:val="1"/>
              </w:rPr>
              <w:t>u</w:t>
            </w:r>
            <w:r w:rsidRPr="00ED3531">
              <w:rPr>
                <w:rFonts w:asciiTheme="majorHAnsi" w:hAnsiTheme="majorHAnsi"/>
                <w:b/>
                <w:spacing w:val="-1"/>
              </w:rPr>
              <w:t>r</w:t>
            </w:r>
            <w:r w:rsidRPr="00ED3531">
              <w:rPr>
                <w:rFonts w:asciiTheme="majorHAnsi" w:hAnsiTheme="majorHAnsi"/>
                <w:b/>
              </w:rPr>
              <w:t>ls</w:t>
            </w:r>
            <w:r w:rsidRPr="00ED3531">
              <w:rPr>
                <w:rFonts w:asciiTheme="majorHAnsi" w:hAnsiTheme="majorHAnsi"/>
                <w:b/>
                <w:spacing w:val="4"/>
              </w:rPr>
              <w:t xml:space="preserve"> </w:t>
            </w:r>
            <w:r w:rsidRPr="00ED3531">
              <w:rPr>
                <w:rFonts w:asciiTheme="majorHAnsi" w:hAnsiTheme="majorHAnsi"/>
              </w:rPr>
              <w:t>:H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</w:rPr>
              <w:t>ir</w:t>
            </w:r>
          </w:p>
        </w:tc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</w:tcPr>
          <w:p w14:paraId="1A7349E3" w14:textId="77777777" w:rsidR="00161B9A" w:rsidRPr="00ED3531" w:rsidRDefault="00ED3531">
            <w:pPr>
              <w:spacing w:line="200" w:lineRule="exact"/>
              <w:ind w:left="809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 xml:space="preserve">145 </w:t>
            </w:r>
            <w:r w:rsidRPr="00ED3531">
              <w:rPr>
                <w:rFonts w:asciiTheme="majorHAnsi" w:hAnsiTheme="majorHAnsi"/>
                <w:b/>
                <w:spacing w:val="-2"/>
              </w:rPr>
              <w:t>l</w:t>
            </w:r>
            <w:r w:rsidRPr="00ED3531">
              <w:rPr>
                <w:rFonts w:asciiTheme="majorHAnsi" w:hAnsiTheme="majorHAnsi"/>
                <w:b/>
                <w:spacing w:val="1"/>
              </w:rPr>
              <w:t>b</w:t>
            </w:r>
            <w:r w:rsidRPr="00ED3531">
              <w:rPr>
                <w:rFonts w:asciiTheme="majorHAnsi" w:hAnsiTheme="majorHAnsi"/>
                <w:b/>
              </w:rPr>
              <w:t xml:space="preserve">s </w:t>
            </w:r>
            <w:r w:rsidRPr="00ED3531">
              <w:rPr>
                <w:rFonts w:asciiTheme="majorHAnsi" w:hAnsiTheme="majorHAnsi"/>
              </w:rPr>
              <w:t>:</w:t>
            </w:r>
            <w:r w:rsidRPr="00ED3531">
              <w:rPr>
                <w:rFonts w:asciiTheme="majorHAnsi" w:hAnsiTheme="majorHAnsi"/>
                <w:spacing w:val="-15"/>
              </w:rPr>
              <w:t>W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i</w:t>
            </w:r>
            <w:r w:rsidRPr="00ED3531">
              <w:rPr>
                <w:rFonts w:asciiTheme="majorHAnsi" w:hAnsiTheme="majorHAnsi"/>
                <w:spacing w:val="-2"/>
              </w:rPr>
              <w:t>g</w:t>
            </w:r>
            <w:r w:rsidRPr="00ED3531">
              <w:rPr>
                <w:rFonts w:asciiTheme="majorHAnsi" w:hAnsiTheme="majorHAnsi"/>
              </w:rPr>
              <w:t>ht</w:t>
            </w:r>
          </w:p>
        </w:tc>
      </w:tr>
    </w:tbl>
    <w:p w14:paraId="463D92DF" w14:textId="77777777" w:rsidR="00161B9A" w:rsidRPr="00ED3531" w:rsidRDefault="00161B9A">
      <w:pPr>
        <w:spacing w:before="8" w:line="140" w:lineRule="exact"/>
        <w:rPr>
          <w:rFonts w:asciiTheme="majorHAnsi" w:hAnsiTheme="majorHAnsi"/>
          <w:sz w:val="14"/>
          <w:szCs w:val="14"/>
        </w:rPr>
      </w:pPr>
    </w:p>
    <w:p w14:paraId="433860FC" w14:textId="77777777" w:rsidR="00161B9A" w:rsidRPr="00ED3531" w:rsidRDefault="00ED3531">
      <w:pPr>
        <w:spacing w:before="34"/>
        <w:ind w:left="336"/>
        <w:rPr>
          <w:rFonts w:asciiTheme="majorHAnsi" w:hAnsiTheme="majorHAnsi"/>
        </w:rPr>
      </w:pPr>
      <w:r w:rsidRPr="00ED3531">
        <w:rPr>
          <w:rFonts w:asciiTheme="majorHAnsi" w:hAnsiTheme="majorHAnsi"/>
          <w:b/>
          <w:spacing w:val="-13"/>
        </w:rPr>
        <w:t>T</w:t>
      </w:r>
      <w:r w:rsidRPr="00ED3531">
        <w:rPr>
          <w:rFonts w:asciiTheme="majorHAnsi" w:hAnsiTheme="majorHAnsi"/>
          <w:b/>
          <w:spacing w:val="-1"/>
        </w:rPr>
        <w:t>r</w:t>
      </w:r>
      <w:r w:rsidRPr="00ED3531">
        <w:rPr>
          <w:rFonts w:asciiTheme="majorHAnsi" w:hAnsiTheme="majorHAnsi"/>
          <w:b/>
        </w:rPr>
        <w:t>a</w:t>
      </w:r>
      <w:r w:rsidRPr="00ED3531">
        <w:rPr>
          <w:rFonts w:asciiTheme="majorHAnsi" w:hAnsiTheme="majorHAnsi"/>
          <w:b/>
          <w:spacing w:val="-2"/>
        </w:rPr>
        <w:t>i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>i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>g</w:t>
      </w:r>
    </w:p>
    <w:p w14:paraId="64ED7392" w14:textId="77777777" w:rsidR="00161B9A" w:rsidRPr="00ED3531" w:rsidRDefault="00ED3531">
      <w:pPr>
        <w:spacing w:before="30"/>
        <w:ind w:left="150"/>
        <w:rPr>
          <w:rFonts w:asciiTheme="majorHAnsi" w:hAnsiTheme="majorHAnsi"/>
        </w:rPr>
      </w:pPr>
      <w:r w:rsidRPr="00ED3531">
        <w:rPr>
          <w:rFonts w:asciiTheme="majorHAnsi" w:hAnsiTheme="majorHAnsi"/>
        </w:rPr>
        <w:t>1</w:t>
      </w:r>
      <w:r w:rsidRPr="00ED3531">
        <w:rPr>
          <w:rFonts w:asciiTheme="majorHAnsi" w:hAnsiTheme="majorHAnsi"/>
          <w:spacing w:val="-1"/>
        </w:rPr>
        <w:t>+y</w:t>
      </w:r>
      <w:r w:rsidRPr="00ED3531">
        <w:rPr>
          <w:rFonts w:asciiTheme="majorHAnsi" w:hAnsiTheme="majorHAnsi"/>
        </w:rPr>
        <w:t xml:space="preserve">rs   </w:t>
      </w:r>
      <w:r w:rsidRPr="00ED3531">
        <w:rPr>
          <w:rFonts w:asciiTheme="majorHAnsi" w:hAnsiTheme="majorHAnsi"/>
          <w:spacing w:val="42"/>
        </w:rPr>
        <w:t xml:space="preserve"> </w:t>
      </w:r>
      <w:r w:rsidRPr="00ED3531">
        <w:rPr>
          <w:rFonts w:asciiTheme="majorHAnsi" w:hAnsiTheme="majorHAnsi"/>
          <w:b/>
        </w:rPr>
        <w:t xml:space="preserve">2013 </w:t>
      </w:r>
      <w:r w:rsidRPr="00ED3531">
        <w:rPr>
          <w:rFonts w:asciiTheme="majorHAnsi" w:hAnsiTheme="majorHAnsi"/>
        </w:rPr>
        <w:t xml:space="preserve">– </w:t>
      </w:r>
      <w:r w:rsidRPr="00ED3531">
        <w:rPr>
          <w:rFonts w:asciiTheme="majorHAnsi" w:hAnsiTheme="majorHAnsi"/>
          <w:b/>
        </w:rPr>
        <w:t xml:space="preserve">2014       </w:t>
      </w:r>
      <w:r w:rsidRPr="00ED3531">
        <w:rPr>
          <w:rFonts w:asciiTheme="majorHAnsi" w:hAnsiTheme="majorHAnsi"/>
          <w:b/>
          <w:spacing w:val="40"/>
        </w:rPr>
        <w:t xml:space="preserve"> </w:t>
      </w:r>
      <w:r w:rsidRPr="00ED3531">
        <w:rPr>
          <w:rFonts w:asciiTheme="majorHAnsi" w:hAnsiTheme="majorHAnsi"/>
        </w:rPr>
        <w:t>A</w:t>
      </w:r>
      <w:r w:rsidRPr="00ED3531">
        <w:rPr>
          <w:rFonts w:asciiTheme="majorHAnsi" w:hAnsiTheme="majorHAnsi"/>
          <w:spacing w:val="-1"/>
        </w:rPr>
        <w:t>c</w:t>
      </w:r>
      <w:r w:rsidRPr="00ED3531">
        <w:rPr>
          <w:rFonts w:asciiTheme="majorHAnsi" w:hAnsiTheme="majorHAnsi"/>
        </w:rPr>
        <w:t>to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>s, Mod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</w:rPr>
        <w:t>ls &amp;</w:t>
      </w:r>
      <w:r w:rsidRPr="00ED3531">
        <w:rPr>
          <w:rFonts w:asciiTheme="majorHAnsi" w:hAnsiTheme="majorHAnsi"/>
          <w:spacing w:val="-4"/>
        </w:rPr>
        <w:t xml:space="preserve"> </w:t>
      </w:r>
      <w:r w:rsidRPr="00ED3531">
        <w:rPr>
          <w:rFonts w:asciiTheme="majorHAnsi" w:hAnsiTheme="majorHAnsi"/>
          <w:spacing w:val="-14"/>
        </w:rPr>
        <w:t>T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  <w:spacing w:val="2"/>
        </w:rPr>
        <w:t>l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</w:rPr>
        <w:t xml:space="preserve">nt </w:t>
      </w:r>
      <w:r w:rsidRPr="00ED3531">
        <w:rPr>
          <w:rFonts w:asciiTheme="majorHAnsi" w:hAnsiTheme="majorHAnsi"/>
          <w:spacing w:val="-1"/>
        </w:rPr>
        <w:t>f</w:t>
      </w:r>
      <w:r w:rsidRPr="00ED3531">
        <w:rPr>
          <w:rFonts w:asciiTheme="majorHAnsi" w:hAnsiTheme="majorHAnsi"/>
        </w:rPr>
        <w:t>or</w:t>
      </w:r>
      <w:r w:rsidRPr="00ED3531">
        <w:rPr>
          <w:rFonts w:asciiTheme="majorHAnsi" w:hAnsiTheme="majorHAnsi"/>
          <w:spacing w:val="-1"/>
        </w:rPr>
        <w:t xml:space="preserve"> </w:t>
      </w:r>
      <w:r w:rsidRPr="00ED3531">
        <w:rPr>
          <w:rFonts w:asciiTheme="majorHAnsi" w:hAnsiTheme="majorHAnsi"/>
        </w:rPr>
        <w:t>Ch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 xml:space="preserve">ist </w:t>
      </w:r>
      <w:r w:rsidRPr="00ED3531">
        <w:rPr>
          <w:rFonts w:asciiTheme="majorHAnsi" w:hAnsiTheme="majorHAnsi"/>
          <w:spacing w:val="2"/>
        </w:rPr>
        <w:t>(</w:t>
      </w:r>
      <w:hyperlink r:id="rId5">
        <w:r w:rsidRPr="00ED3531">
          <w:rPr>
            <w:rFonts w:asciiTheme="majorHAnsi" w:hAnsiTheme="majorHAnsi"/>
          </w:rPr>
          <w:t>AMT</w:t>
        </w:r>
        <w:r w:rsidRPr="00ED3531">
          <w:rPr>
            <w:rFonts w:asciiTheme="majorHAnsi" w:hAnsiTheme="majorHAnsi"/>
            <w:spacing w:val="1"/>
          </w:rPr>
          <w:t>C</w:t>
        </w:r>
        <w:r w:rsidRPr="00ED3531">
          <w:rPr>
            <w:rFonts w:asciiTheme="majorHAnsi" w:hAnsiTheme="majorHAnsi"/>
          </w:rPr>
          <w:t>)</w:t>
        </w:r>
      </w:hyperlink>
    </w:p>
    <w:p w14:paraId="04778195" w14:textId="77777777" w:rsidR="00161B9A" w:rsidRPr="00ED3531" w:rsidRDefault="00ED3531">
      <w:pPr>
        <w:ind w:left="2310"/>
        <w:rPr>
          <w:rFonts w:asciiTheme="majorHAnsi" w:hAnsiTheme="majorHAnsi"/>
        </w:rPr>
      </w:pPr>
      <w:r w:rsidRPr="00ED3531">
        <w:rPr>
          <w:rFonts w:asciiTheme="majorHAnsi" w:hAnsiTheme="majorHAnsi"/>
          <w:b/>
          <w:spacing w:val="-1"/>
        </w:rPr>
        <w:t>S</w:t>
      </w:r>
      <w:r w:rsidRPr="00ED3531">
        <w:rPr>
          <w:rFonts w:asciiTheme="majorHAnsi" w:hAnsiTheme="majorHAnsi"/>
          <w:b/>
        </w:rPr>
        <w:t>i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  <w:spacing w:val="-2"/>
        </w:rPr>
        <w:t>g</w:t>
      </w:r>
      <w:r w:rsidRPr="00ED3531">
        <w:rPr>
          <w:rFonts w:asciiTheme="majorHAnsi" w:hAnsiTheme="majorHAnsi"/>
          <w:b/>
        </w:rPr>
        <w:t>i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>g</w:t>
      </w:r>
      <w:r w:rsidRPr="00ED3531">
        <w:rPr>
          <w:rFonts w:asciiTheme="majorHAnsi" w:hAnsiTheme="majorHAnsi"/>
          <w:b/>
          <w:spacing w:val="1"/>
        </w:rPr>
        <w:t xml:space="preserve"> </w:t>
      </w:r>
      <w:r w:rsidRPr="00ED3531">
        <w:rPr>
          <w:rFonts w:asciiTheme="majorHAnsi" w:hAnsiTheme="majorHAnsi"/>
        </w:rPr>
        <w:t xml:space="preserve">| </w:t>
      </w:r>
      <w:r w:rsidRPr="00ED3531">
        <w:rPr>
          <w:rFonts w:asciiTheme="majorHAnsi" w:hAnsiTheme="majorHAnsi"/>
          <w:b/>
          <w:spacing w:val="1"/>
        </w:rPr>
        <w:t>S</w:t>
      </w:r>
      <w:r w:rsidRPr="00ED3531">
        <w:rPr>
          <w:rFonts w:asciiTheme="majorHAnsi" w:hAnsiTheme="majorHAnsi"/>
          <w:b/>
          <w:spacing w:val="-2"/>
        </w:rPr>
        <w:t>o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>g</w:t>
      </w:r>
      <w:r w:rsidRPr="00ED3531">
        <w:rPr>
          <w:rFonts w:asciiTheme="majorHAnsi" w:hAnsiTheme="majorHAnsi"/>
          <w:b/>
          <w:spacing w:val="1"/>
        </w:rPr>
        <w:t>w</w:t>
      </w:r>
      <w:r w:rsidRPr="00ED3531">
        <w:rPr>
          <w:rFonts w:asciiTheme="majorHAnsi" w:hAnsiTheme="majorHAnsi"/>
          <w:b/>
          <w:spacing w:val="-1"/>
        </w:rPr>
        <w:t>r</w:t>
      </w:r>
      <w:r w:rsidRPr="00ED3531">
        <w:rPr>
          <w:rFonts w:asciiTheme="majorHAnsi" w:hAnsiTheme="majorHAnsi"/>
          <w:b/>
        </w:rPr>
        <w:t>i</w:t>
      </w:r>
      <w:r w:rsidRPr="00ED3531">
        <w:rPr>
          <w:rFonts w:asciiTheme="majorHAnsi" w:hAnsiTheme="majorHAnsi"/>
          <w:b/>
          <w:spacing w:val="-1"/>
        </w:rPr>
        <w:t>t</w:t>
      </w:r>
      <w:r w:rsidRPr="00ED3531">
        <w:rPr>
          <w:rFonts w:asciiTheme="majorHAnsi" w:hAnsiTheme="majorHAnsi"/>
          <w:b/>
        </w:rPr>
        <w:t>i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 xml:space="preserve">g     </w:t>
      </w:r>
      <w:r w:rsidRPr="00ED3531">
        <w:rPr>
          <w:rFonts w:asciiTheme="majorHAnsi" w:hAnsiTheme="majorHAnsi"/>
          <w:b/>
          <w:spacing w:val="31"/>
        </w:rPr>
        <w:t xml:space="preserve"> </w:t>
      </w:r>
      <w:r w:rsidRPr="00ED3531">
        <w:rPr>
          <w:rFonts w:asciiTheme="majorHAnsi" w:hAnsiTheme="majorHAnsi"/>
          <w:spacing w:val="-2"/>
        </w:rPr>
        <w:t>M</w:t>
      </w:r>
      <w:r w:rsidRPr="00ED3531">
        <w:rPr>
          <w:rFonts w:asciiTheme="majorHAnsi" w:hAnsiTheme="majorHAnsi"/>
        </w:rPr>
        <w:t>i</w:t>
      </w:r>
      <w:r w:rsidRPr="00ED3531">
        <w:rPr>
          <w:rFonts w:asciiTheme="majorHAnsi" w:hAnsiTheme="majorHAnsi"/>
          <w:spacing w:val="-1"/>
        </w:rPr>
        <w:t>c</w:t>
      </w:r>
      <w:r w:rsidRPr="00ED3531">
        <w:rPr>
          <w:rFonts w:asciiTheme="majorHAnsi" w:hAnsiTheme="majorHAnsi"/>
          <w:spacing w:val="2"/>
        </w:rPr>
        <w:t>h</w:t>
      </w:r>
      <w:r w:rsidRPr="00ED3531">
        <w:rPr>
          <w:rFonts w:asciiTheme="majorHAnsi" w:hAnsiTheme="majorHAnsi"/>
          <w:spacing w:val="-1"/>
        </w:rPr>
        <w:t>ae</w:t>
      </w:r>
      <w:r w:rsidRPr="00ED3531">
        <w:rPr>
          <w:rFonts w:asciiTheme="majorHAnsi" w:hAnsiTheme="majorHAnsi"/>
        </w:rPr>
        <w:t xml:space="preserve">l </w:t>
      </w:r>
      <w:r w:rsidRPr="00ED3531">
        <w:rPr>
          <w:rFonts w:asciiTheme="majorHAnsi" w:hAnsiTheme="majorHAnsi"/>
          <w:spacing w:val="-2"/>
        </w:rPr>
        <w:t>L</w:t>
      </w:r>
      <w:r w:rsidRPr="00ED3531">
        <w:rPr>
          <w:rFonts w:asciiTheme="majorHAnsi" w:hAnsiTheme="majorHAnsi"/>
          <w:spacing w:val="1"/>
        </w:rPr>
        <w:t>aw</w:t>
      </w:r>
      <w:r w:rsidRPr="00ED3531">
        <w:rPr>
          <w:rFonts w:asciiTheme="majorHAnsi" w:hAnsiTheme="majorHAnsi"/>
          <w:spacing w:val="-1"/>
        </w:rPr>
        <w:t>re</w:t>
      </w:r>
      <w:r w:rsidRPr="00ED3531">
        <w:rPr>
          <w:rFonts w:asciiTheme="majorHAnsi" w:hAnsiTheme="majorHAnsi"/>
          <w:spacing w:val="2"/>
        </w:rPr>
        <w:t>n</w:t>
      </w:r>
      <w:r w:rsidRPr="00ED3531">
        <w:rPr>
          <w:rFonts w:asciiTheme="majorHAnsi" w:hAnsiTheme="majorHAnsi"/>
          <w:spacing w:val="-1"/>
        </w:rPr>
        <w:t>c</w:t>
      </w:r>
      <w:r w:rsidRPr="00ED3531">
        <w:rPr>
          <w:rFonts w:asciiTheme="majorHAnsi" w:hAnsiTheme="majorHAnsi"/>
        </w:rPr>
        <w:t xml:space="preserve">e            </w:t>
      </w:r>
      <w:r w:rsidRPr="00ED3531">
        <w:rPr>
          <w:rFonts w:asciiTheme="majorHAnsi" w:hAnsiTheme="majorHAnsi"/>
          <w:spacing w:val="18"/>
        </w:rPr>
        <w:t xml:space="preserve"> </w:t>
      </w:r>
      <w:r w:rsidRPr="00ED3531">
        <w:rPr>
          <w:rFonts w:asciiTheme="majorHAnsi" w:hAnsiTheme="majorHAnsi"/>
          <w:spacing w:val="-1"/>
        </w:rPr>
        <w:t>B</w:t>
      </w:r>
      <w:r w:rsidRPr="00ED3531">
        <w:rPr>
          <w:rFonts w:asciiTheme="majorHAnsi" w:hAnsiTheme="majorHAnsi"/>
        </w:rPr>
        <w:t>ob R</w:t>
      </w:r>
      <w:r w:rsidRPr="00ED3531">
        <w:rPr>
          <w:rFonts w:asciiTheme="majorHAnsi" w:hAnsiTheme="majorHAnsi"/>
          <w:spacing w:val="-1"/>
        </w:rPr>
        <w:t>ee</w:t>
      </w:r>
      <w:r w:rsidRPr="00ED3531">
        <w:rPr>
          <w:rFonts w:asciiTheme="majorHAnsi" w:hAnsiTheme="majorHAnsi"/>
        </w:rPr>
        <w:t>l</w:t>
      </w:r>
    </w:p>
    <w:p w14:paraId="77B2E6ED" w14:textId="3F6DFDC1" w:rsidR="00161B9A" w:rsidRPr="00ED3531" w:rsidRDefault="00ED3531">
      <w:pPr>
        <w:spacing w:before="2"/>
        <w:ind w:left="2310"/>
        <w:rPr>
          <w:rFonts w:asciiTheme="majorHAnsi" w:hAnsiTheme="majorHAnsi"/>
        </w:rPr>
      </w:pPr>
      <w:r w:rsidRPr="00ED3531">
        <w:rPr>
          <w:rFonts w:asciiTheme="majorHAnsi" w:hAnsiTheme="majorHAnsi"/>
          <w:b/>
        </w:rPr>
        <w:t>A</w:t>
      </w:r>
      <w:r w:rsidRPr="00ED3531">
        <w:rPr>
          <w:rFonts w:asciiTheme="majorHAnsi" w:hAnsiTheme="majorHAnsi"/>
          <w:b/>
          <w:spacing w:val="-1"/>
        </w:rPr>
        <w:t>ct</w:t>
      </w:r>
      <w:r w:rsidRPr="00ED3531">
        <w:rPr>
          <w:rFonts w:asciiTheme="majorHAnsi" w:hAnsiTheme="majorHAnsi"/>
          <w:b/>
        </w:rPr>
        <w:t>i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 xml:space="preserve">g </w:t>
      </w:r>
      <w:r w:rsidRPr="00ED3531">
        <w:rPr>
          <w:rFonts w:asciiTheme="majorHAnsi" w:hAnsiTheme="majorHAnsi"/>
        </w:rPr>
        <w:t>|</w:t>
      </w:r>
      <w:r w:rsidRPr="00ED3531">
        <w:rPr>
          <w:rFonts w:asciiTheme="majorHAnsi" w:hAnsiTheme="majorHAnsi"/>
          <w:spacing w:val="-4"/>
        </w:rPr>
        <w:t xml:space="preserve"> </w:t>
      </w:r>
      <w:r w:rsidRPr="00ED3531">
        <w:rPr>
          <w:rFonts w:asciiTheme="majorHAnsi" w:hAnsiTheme="majorHAnsi"/>
          <w:b/>
          <w:spacing w:val="-18"/>
        </w:rPr>
        <w:t>V</w:t>
      </w:r>
      <w:r w:rsidRPr="00ED3531">
        <w:rPr>
          <w:rFonts w:asciiTheme="majorHAnsi" w:hAnsiTheme="majorHAnsi"/>
          <w:b/>
        </w:rPr>
        <w:t>oi</w:t>
      </w:r>
      <w:r w:rsidRPr="00ED3531">
        <w:rPr>
          <w:rFonts w:asciiTheme="majorHAnsi" w:hAnsiTheme="majorHAnsi"/>
          <w:b/>
          <w:spacing w:val="-1"/>
        </w:rPr>
        <w:t>c</w:t>
      </w:r>
      <w:r w:rsidRPr="00ED3531">
        <w:rPr>
          <w:rFonts w:asciiTheme="majorHAnsi" w:hAnsiTheme="majorHAnsi"/>
          <w:b/>
          <w:spacing w:val="1"/>
        </w:rPr>
        <w:t>e</w:t>
      </w:r>
      <w:r w:rsidRPr="00ED3531">
        <w:rPr>
          <w:rFonts w:asciiTheme="majorHAnsi" w:hAnsiTheme="majorHAnsi"/>
          <w:b/>
          <w:spacing w:val="-1"/>
        </w:rPr>
        <w:t>-</w:t>
      </w:r>
      <w:r w:rsidRPr="00ED3531">
        <w:rPr>
          <w:rFonts w:asciiTheme="majorHAnsi" w:hAnsiTheme="majorHAnsi"/>
          <w:b/>
        </w:rPr>
        <w:t>ov</w:t>
      </w:r>
      <w:r w:rsidRPr="00ED3531">
        <w:rPr>
          <w:rFonts w:asciiTheme="majorHAnsi" w:hAnsiTheme="majorHAnsi"/>
          <w:b/>
          <w:spacing w:val="1"/>
        </w:rPr>
        <w:t>e</w:t>
      </w:r>
      <w:r w:rsidRPr="00ED3531">
        <w:rPr>
          <w:rFonts w:asciiTheme="majorHAnsi" w:hAnsiTheme="majorHAnsi"/>
          <w:b/>
        </w:rPr>
        <w:t xml:space="preserve">r          </w:t>
      </w:r>
      <w:r w:rsidRPr="00ED3531">
        <w:rPr>
          <w:rFonts w:asciiTheme="majorHAnsi" w:hAnsiTheme="majorHAnsi"/>
          <w:b/>
          <w:spacing w:val="4"/>
        </w:rPr>
        <w:t xml:space="preserve">  </w:t>
      </w:r>
      <w:r w:rsidRPr="00ED3531">
        <w:rPr>
          <w:rFonts w:asciiTheme="majorHAnsi" w:hAnsiTheme="majorHAnsi"/>
        </w:rPr>
        <w:t>M</w:t>
      </w:r>
      <w:r w:rsidRPr="00ED3531">
        <w:rPr>
          <w:rFonts w:asciiTheme="majorHAnsi" w:hAnsiTheme="majorHAnsi"/>
          <w:spacing w:val="-1"/>
        </w:rPr>
        <w:t>err</w:t>
      </w:r>
      <w:r w:rsidRPr="00ED3531">
        <w:rPr>
          <w:rFonts w:asciiTheme="majorHAnsi" w:hAnsiTheme="majorHAnsi"/>
        </w:rPr>
        <w:t>i</w:t>
      </w:r>
      <w:r w:rsidRPr="00ED3531">
        <w:rPr>
          <w:rFonts w:asciiTheme="majorHAnsi" w:hAnsiTheme="majorHAnsi"/>
          <w:spacing w:val="-1"/>
        </w:rPr>
        <w:t>c</w:t>
      </w:r>
      <w:r w:rsidRPr="00ED3531">
        <w:rPr>
          <w:rFonts w:asciiTheme="majorHAnsi" w:hAnsiTheme="majorHAnsi"/>
        </w:rPr>
        <w:t>k</w:t>
      </w:r>
      <w:r w:rsidRPr="00ED3531">
        <w:rPr>
          <w:rFonts w:asciiTheme="majorHAnsi" w:hAnsiTheme="majorHAnsi"/>
          <w:spacing w:val="2"/>
        </w:rPr>
        <w:t xml:space="preserve"> </w:t>
      </w:r>
      <w:r w:rsidRPr="00ED3531">
        <w:rPr>
          <w:rFonts w:asciiTheme="majorHAnsi" w:hAnsiTheme="majorHAnsi"/>
        </w:rPr>
        <w:t>Ro</w:t>
      </w:r>
      <w:r w:rsidRPr="00ED3531">
        <w:rPr>
          <w:rFonts w:asciiTheme="majorHAnsi" w:hAnsiTheme="majorHAnsi"/>
          <w:spacing w:val="-2"/>
        </w:rPr>
        <w:t>b</w:t>
      </w:r>
      <w:r w:rsidRPr="00ED3531">
        <w:rPr>
          <w:rFonts w:asciiTheme="majorHAnsi" w:hAnsiTheme="majorHAnsi"/>
        </w:rPr>
        <w:t xml:space="preserve">ison               </w:t>
      </w:r>
      <w:r w:rsidRPr="00ED3531">
        <w:rPr>
          <w:rFonts w:asciiTheme="majorHAnsi" w:hAnsiTheme="majorHAnsi"/>
          <w:spacing w:val="1"/>
        </w:rPr>
        <w:t xml:space="preserve"> </w:t>
      </w:r>
      <w:r w:rsidRPr="00ED3531">
        <w:rPr>
          <w:rFonts w:asciiTheme="majorHAnsi" w:hAnsiTheme="majorHAnsi"/>
          <w:spacing w:val="2"/>
        </w:rPr>
        <w:t>C</w:t>
      </w:r>
      <w:r w:rsidRPr="00ED3531">
        <w:rPr>
          <w:rFonts w:asciiTheme="majorHAnsi" w:hAnsiTheme="majorHAnsi"/>
          <w:spacing w:val="-6"/>
        </w:rPr>
        <w:t>y</w:t>
      </w:r>
      <w:r w:rsidRPr="00ED3531">
        <w:rPr>
          <w:rFonts w:asciiTheme="majorHAnsi" w:hAnsiTheme="majorHAnsi"/>
          <w:spacing w:val="2"/>
        </w:rPr>
        <w:t>n</w:t>
      </w:r>
      <w:r w:rsidRPr="00ED3531">
        <w:rPr>
          <w:rFonts w:asciiTheme="majorHAnsi" w:hAnsiTheme="majorHAnsi"/>
        </w:rPr>
        <w:t>d</w:t>
      </w:r>
      <w:r w:rsidRPr="00ED3531">
        <w:rPr>
          <w:rFonts w:asciiTheme="majorHAnsi" w:hAnsiTheme="majorHAnsi"/>
          <w:spacing w:val="1"/>
        </w:rPr>
        <w:t>e</w:t>
      </w:r>
      <w:r w:rsidRPr="00ED3531">
        <w:rPr>
          <w:rFonts w:asciiTheme="majorHAnsi" w:hAnsiTheme="majorHAnsi"/>
        </w:rPr>
        <w:t>e</w:t>
      </w:r>
      <w:r w:rsidRPr="00ED3531">
        <w:rPr>
          <w:rFonts w:asciiTheme="majorHAnsi" w:hAnsiTheme="majorHAnsi"/>
          <w:spacing w:val="-1"/>
        </w:rPr>
        <w:t xml:space="preserve"> </w:t>
      </w:r>
      <w:r w:rsidRPr="00ED3531">
        <w:rPr>
          <w:rFonts w:asciiTheme="majorHAnsi" w:hAnsiTheme="majorHAnsi"/>
        </w:rPr>
        <w:t>M</w:t>
      </w:r>
      <w:r w:rsidRPr="00ED3531">
        <w:rPr>
          <w:rFonts w:asciiTheme="majorHAnsi" w:hAnsiTheme="majorHAnsi"/>
          <w:spacing w:val="-1"/>
        </w:rPr>
        <w:t>c</w:t>
      </w:r>
      <w:r w:rsidRPr="00ED3531">
        <w:rPr>
          <w:rFonts w:asciiTheme="majorHAnsi" w:hAnsiTheme="majorHAnsi"/>
        </w:rPr>
        <w:t>Clinto</w:t>
      </w:r>
      <w:r w:rsidRPr="00ED3531">
        <w:rPr>
          <w:rFonts w:asciiTheme="majorHAnsi" w:hAnsiTheme="majorHAnsi"/>
          <w:spacing w:val="-1"/>
        </w:rPr>
        <w:t>c</w:t>
      </w:r>
      <w:r w:rsidRPr="00ED3531">
        <w:rPr>
          <w:rFonts w:asciiTheme="majorHAnsi" w:hAnsiTheme="majorHAnsi"/>
        </w:rPr>
        <w:t>k</w:t>
      </w:r>
    </w:p>
    <w:p w14:paraId="2551FBF9" w14:textId="06306448" w:rsidR="00161B9A" w:rsidRPr="00ED3531" w:rsidRDefault="00ED3531">
      <w:pPr>
        <w:ind w:left="2310"/>
        <w:rPr>
          <w:rFonts w:asciiTheme="majorHAnsi" w:hAnsiTheme="majorHAnsi"/>
        </w:rPr>
      </w:pPr>
      <w:r w:rsidRPr="00ED3531">
        <w:rPr>
          <w:rFonts w:asciiTheme="majorHAnsi" w:hAnsiTheme="majorHAnsi"/>
          <w:b/>
          <w:spacing w:val="-1"/>
        </w:rPr>
        <w:t>M</w:t>
      </w:r>
      <w:r w:rsidRPr="00ED3531">
        <w:rPr>
          <w:rFonts w:asciiTheme="majorHAnsi" w:hAnsiTheme="majorHAnsi"/>
          <w:b/>
        </w:rPr>
        <w:t>o</w:t>
      </w:r>
      <w:r w:rsidRPr="00ED3531">
        <w:rPr>
          <w:rFonts w:asciiTheme="majorHAnsi" w:hAnsiTheme="majorHAnsi"/>
          <w:b/>
          <w:spacing w:val="1"/>
        </w:rPr>
        <w:t>d</w:t>
      </w:r>
      <w:r w:rsidRPr="00ED3531">
        <w:rPr>
          <w:rFonts w:asciiTheme="majorHAnsi" w:hAnsiTheme="majorHAnsi"/>
          <w:b/>
          <w:spacing w:val="-1"/>
        </w:rPr>
        <w:t>e</w:t>
      </w:r>
      <w:r w:rsidRPr="00ED3531">
        <w:rPr>
          <w:rFonts w:asciiTheme="majorHAnsi" w:hAnsiTheme="majorHAnsi"/>
          <w:b/>
        </w:rPr>
        <w:t>l</w:t>
      </w:r>
      <w:r w:rsidRPr="00ED3531">
        <w:rPr>
          <w:rFonts w:asciiTheme="majorHAnsi" w:hAnsiTheme="majorHAnsi"/>
          <w:b/>
          <w:spacing w:val="-2"/>
        </w:rPr>
        <w:t>i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 xml:space="preserve">g                          </w:t>
      </w:r>
      <w:r w:rsidRPr="00ED3531">
        <w:rPr>
          <w:rFonts w:asciiTheme="majorHAnsi" w:hAnsiTheme="majorHAnsi"/>
          <w:b/>
          <w:spacing w:val="1"/>
        </w:rPr>
        <w:t xml:space="preserve">     </w:t>
      </w:r>
      <w:r w:rsidRPr="00ED3531">
        <w:rPr>
          <w:rFonts w:asciiTheme="majorHAnsi" w:hAnsiTheme="majorHAnsi"/>
        </w:rPr>
        <w:t>M</w:t>
      </w:r>
      <w:r w:rsidRPr="00ED3531">
        <w:rPr>
          <w:rFonts w:asciiTheme="majorHAnsi" w:hAnsiTheme="majorHAnsi"/>
          <w:spacing w:val="-1"/>
        </w:rPr>
        <w:t>ar</w:t>
      </w:r>
      <w:r w:rsidRPr="00ED3531">
        <w:rPr>
          <w:rFonts w:asciiTheme="majorHAnsi" w:hAnsiTheme="majorHAnsi"/>
        </w:rPr>
        <w:t>issa</w:t>
      </w:r>
      <w:r w:rsidRPr="00ED3531">
        <w:rPr>
          <w:rFonts w:asciiTheme="majorHAnsi" w:hAnsiTheme="majorHAnsi"/>
          <w:spacing w:val="-1"/>
        </w:rPr>
        <w:t xml:space="preserve"> </w:t>
      </w:r>
      <w:r w:rsidRPr="00ED3531">
        <w:rPr>
          <w:rFonts w:asciiTheme="majorHAnsi" w:hAnsiTheme="majorHAnsi"/>
          <w:spacing w:val="1"/>
        </w:rPr>
        <w:t>S</w:t>
      </w:r>
      <w:r w:rsidRPr="00ED3531">
        <w:rPr>
          <w:rFonts w:asciiTheme="majorHAnsi" w:hAnsiTheme="majorHAnsi"/>
        </w:rPr>
        <w:t>u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>m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</w:rPr>
        <w:t>nkow</w:t>
      </w:r>
      <w:r w:rsidRPr="00ED3531">
        <w:rPr>
          <w:rFonts w:asciiTheme="majorHAnsi" w:hAnsiTheme="majorHAnsi"/>
        </w:rPr>
        <w:t xml:space="preserve">         </w:t>
      </w:r>
      <w:r w:rsidRPr="00ED3531">
        <w:rPr>
          <w:rFonts w:asciiTheme="majorHAnsi" w:hAnsiTheme="majorHAnsi"/>
        </w:rPr>
        <w:t>Kim</w:t>
      </w:r>
      <w:r w:rsidRPr="00ED3531">
        <w:rPr>
          <w:rFonts w:asciiTheme="majorHAnsi" w:hAnsiTheme="majorHAnsi"/>
          <w:spacing w:val="-4"/>
        </w:rPr>
        <w:t xml:space="preserve"> </w:t>
      </w:r>
      <w:r w:rsidRPr="00ED3531">
        <w:rPr>
          <w:rFonts w:asciiTheme="majorHAnsi" w:hAnsiTheme="majorHAnsi"/>
          <w:spacing w:val="-8"/>
        </w:rPr>
        <w:t>T</w:t>
      </w:r>
      <w:r w:rsidRPr="00ED3531">
        <w:rPr>
          <w:rFonts w:asciiTheme="majorHAnsi" w:hAnsiTheme="majorHAnsi"/>
        </w:rPr>
        <w:t>u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  <w:spacing w:val="2"/>
        </w:rPr>
        <w:t>n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</w:rPr>
        <w:t>r</w:t>
      </w:r>
    </w:p>
    <w:p w14:paraId="553C4C42" w14:textId="311177DF" w:rsidR="00161B9A" w:rsidRPr="00ED3531" w:rsidRDefault="00ED3531">
      <w:pPr>
        <w:spacing w:before="2"/>
        <w:ind w:left="2310"/>
        <w:rPr>
          <w:rFonts w:asciiTheme="majorHAnsi" w:hAnsiTheme="majorHAnsi"/>
        </w:rPr>
      </w:pPr>
      <w:r w:rsidRPr="00ED3531">
        <w:rPr>
          <w:rFonts w:asciiTheme="majorHAnsi" w:hAnsiTheme="majorHAnsi"/>
        </w:rPr>
        <w:pict w14:anchorId="2818AAE7">
          <v:group id="_x0000_s1032" style="position:absolute;left:0;text-align:left;margin-left:45.9pt;margin-top:13.2pt;width:498.6pt;height:0;z-index:-251660288;mso-position-horizontal-relative:page" coordorigin="918,264" coordsize="9972,0">
            <v:shape id="_x0000_s1033" style="position:absolute;left:918;top:264;width:9972;height:0" coordorigin="918,264" coordsize="9972,0" path="m918,264r9972,e" filled="f" strokeweight=".4pt">
              <v:path arrowok="t"/>
            </v:shape>
            <w10:wrap anchorx="page"/>
          </v:group>
        </w:pict>
      </w:r>
      <w:r w:rsidRPr="00ED3531">
        <w:rPr>
          <w:rFonts w:asciiTheme="majorHAnsi" w:hAnsiTheme="majorHAnsi"/>
          <w:b/>
          <w:spacing w:val="-2"/>
        </w:rPr>
        <w:t>I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  <w:spacing w:val="-1"/>
        </w:rPr>
        <w:t>d</w:t>
      </w:r>
      <w:r w:rsidRPr="00ED3531">
        <w:rPr>
          <w:rFonts w:asciiTheme="majorHAnsi" w:hAnsiTheme="majorHAnsi"/>
          <w:b/>
          <w:spacing w:val="1"/>
        </w:rPr>
        <w:t>u</w:t>
      </w:r>
      <w:r w:rsidRPr="00ED3531">
        <w:rPr>
          <w:rFonts w:asciiTheme="majorHAnsi" w:hAnsiTheme="majorHAnsi"/>
          <w:b/>
        </w:rPr>
        <w:t>s</w:t>
      </w:r>
      <w:r w:rsidRPr="00ED3531">
        <w:rPr>
          <w:rFonts w:asciiTheme="majorHAnsi" w:hAnsiTheme="majorHAnsi"/>
          <w:b/>
          <w:spacing w:val="1"/>
        </w:rPr>
        <w:t>t</w:t>
      </w:r>
      <w:r w:rsidRPr="00ED3531">
        <w:rPr>
          <w:rFonts w:asciiTheme="majorHAnsi" w:hAnsiTheme="majorHAnsi"/>
          <w:b/>
          <w:spacing w:val="-1"/>
        </w:rPr>
        <w:t>r</w:t>
      </w:r>
      <w:r w:rsidRPr="00ED3531">
        <w:rPr>
          <w:rFonts w:asciiTheme="majorHAnsi" w:hAnsiTheme="majorHAnsi"/>
          <w:b/>
        </w:rPr>
        <w:t xml:space="preserve">y                           </w:t>
      </w:r>
      <w:r w:rsidRPr="00ED3531">
        <w:rPr>
          <w:rFonts w:asciiTheme="majorHAnsi" w:hAnsiTheme="majorHAnsi"/>
          <w:b/>
          <w:spacing w:val="17"/>
        </w:rPr>
        <w:t xml:space="preserve">    </w:t>
      </w:r>
      <w:r w:rsidRPr="00ED3531">
        <w:rPr>
          <w:rFonts w:asciiTheme="majorHAnsi" w:hAnsiTheme="majorHAnsi"/>
          <w:spacing w:val="-1"/>
        </w:rPr>
        <w:t>S</w:t>
      </w:r>
      <w:r w:rsidRPr="00ED3531">
        <w:rPr>
          <w:rFonts w:asciiTheme="majorHAnsi" w:hAnsiTheme="majorHAnsi"/>
        </w:rPr>
        <w:t>us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</w:rPr>
        <w:t>n</w:t>
      </w:r>
      <w:r w:rsidRPr="00ED3531">
        <w:rPr>
          <w:rFonts w:asciiTheme="majorHAnsi" w:hAnsiTheme="majorHAnsi"/>
          <w:spacing w:val="2"/>
        </w:rPr>
        <w:t xml:space="preserve"> </w:t>
      </w:r>
      <w:r w:rsidRPr="00ED3531">
        <w:rPr>
          <w:rFonts w:asciiTheme="majorHAnsi" w:hAnsiTheme="majorHAnsi"/>
        </w:rPr>
        <w:t xml:space="preserve">Olson                      </w:t>
      </w:r>
      <w:r w:rsidRPr="00ED3531">
        <w:rPr>
          <w:rFonts w:asciiTheme="majorHAnsi" w:hAnsiTheme="majorHAnsi"/>
          <w:spacing w:val="5"/>
        </w:rPr>
        <w:t xml:space="preserve">   </w:t>
      </w:r>
      <w:r w:rsidRPr="00ED3531">
        <w:rPr>
          <w:rFonts w:asciiTheme="majorHAnsi" w:hAnsiTheme="majorHAnsi"/>
          <w:spacing w:val="-2"/>
        </w:rPr>
        <w:t>L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  <w:spacing w:val="2"/>
        </w:rPr>
        <w:t>u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>a</w:t>
      </w:r>
      <w:r w:rsidRPr="00ED3531">
        <w:rPr>
          <w:rFonts w:asciiTheme="majorHAnsi" w:hAnsiTheme="majorHAnsi"/>
          <w:spacing w:val="1"/>
        </w:rPr>
        <w:t xml:space="preserve"> </w:t>
      </w:r>
      <w:r w:rsidRPr="00ED3531">
        <w:rPr>
          <w:rFonts w:asciiTheme="majorHAnsi" w:hAnsiTheme="majorHAnsi"/>
        </w:rPr>
        <w:t>M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</w:rPr>
        <w:t>e</w:t>
      </w:r>
      <w:r w:rsidRPr="00ED3531">
        <w:rPr>
          <w:rFonts w:asciiTheme="majorHAnsi" w:hAnsiTheme="majorHAnsi"/>
          <w:spacing w:val="1"/>
        </w:rPr>
        <w:t xml:space="preserve"> </w:t>
      </w:r>
      <w:r w:rsidRPr="00ED3531">
        <w:rPr>
          <w:rFonts w:asciiTheme="majorHAnsi" w:hAnsiTheme="majorHAnsi"/>
          <w:spacing w:val="-1"/>
        </w:rPr>
        <w:t>P</w:t>
      </w:r>
      <w:r w:rsidRPr="00ED3531">
        <w:rPr>
          <w:rFonts w:asciiTheme="majorHAnsi" w:hAnsiTheme="majorHAnsi"/>
        </w:rPr>
        <w:t>oo</w:t>
      </w:r>
      <w:r w:rsidRPr="00ED3531">
        <w:rPr>
          <w:rFonts w:asciiTheme="majorHAnsi" w:hAnsiTheme="majorHAnsi"/>
          <w:spacing w:val="1"/>
        </w:rPr>
        <w:t>r</w:t>
      </w:r>
      <w:r w:rsidRPr="00ED3531">
        <w:rPr>
          <w:rFonts w:asciiTheme="majorHAnsi" w:hAnsiTheme="majorHAnsi"/>
        </w:rPr>
        <w:t xml:space="preserve">e              </w:t>
      </w:r>
      <w:r w:rsidRPr="00ED3531">
        <w:rPr>
          <w:rFonts w:asciiTheme="majorHAnsi" w:hAnsiTheme="majorHAnsi"/>
          <w:spacing w:val="22"/>
        </w:rPr>
        <w:t xml:space="preserve"> </w:t>
      </w:r>
      <w:r w:rsidRPr="00ED3531">
        <w:rPr>
          <w:rFonts w:asciiTheme="majorHAnsi" w:hAnsiTheme="majorHAnsi"/>
        </w:rPr>
        <w:t>C</w:t>
      </w:r>
      <w:r w:rsidRPr="00ED3531">
        <w:rPr>
          <w:rFonts w:asciiTheme="majorHAnsi" w:hAnsiTheme="majorHAnsi"/>
          <w:spacing w:val="-1"/>
        </w:rPr>
        <w:t>ar</w:t>
      </w:r>
      <w:r w:rsidRPr="00ED3531">
        <w:rPr>
          <w:rFonts w:asciiTheme="majorHAnsi" w:hAnsiTheme="majorHAnsi"/>
          <w:spacing w:val="3"/>
        </w:rPr>
        <w:t>e</w:t>
      </w:r>
      <w:r w:rsidRPr="00ED3531">
        <w:rPr>
          <w:rFonts w:asciiTheme="majorHAnsi" w:hAnsiTheme="majorHAnsi"/>
        </w:rPr>
        <w:t>y</w:t>
      </w:r>
      <w:r w:rsidRPr="00ED3531">
        <w:rPr>
          <w:rFonts w:asciiTheme="majorHAnsi" w:hAnsiTheme="majorHAnsi"/>
          <w:spacing w:val="-2"/>
        </w:rPr>
        <w:t xml:space="preserve"> L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  <w:spacing w:val="1"/>
        </w:rPr>
        <w:t>w</w:t>
      </w:r>
      <w:r w:rsidRPr="00ED3531">
        <w:rPr>
          <w:rFonts w:asciiTheme="majorHAnsi" w:hAnsiTheme="majorHAnsi"/>
        </w:rPr>
        <w:t>is</w:t>
      </w:r>
    </w:p>
    <w:p w14:paraId="054660CA" w14:textId="77777777" w:rsidR="00161B9A" w:rsidRPr="00ED3531" w:rsidRDefault="00ED3531">
      <w:pPr>
        <w:spacing w:before="64"/>
        <w:ind w:left="150"/>
        <w:rPr>
          <w:rFonts w:asciiTheme="majorHAnsi" w:hAnsiTheme="majorHAnsi"/>
        </w:rPr>
      </w:pPr>
      <w:r w:rsidRPr="00ED3531">
        <w:rPr>
          <w:rFonts w:asciiTheme="majorHAnsi" w:hAnsiTheme="majorHAnsi"/>
        </w:rPr>
        <w:pict w14:anchorId="556131F7">
          <v:group id="_x0000_s1030" style="position:absolute;left:0;text-align:left;margin-left:45.9pt;margin-top:51pt;width:498.6pt;height:0;z-index:-251659264;mso-position-horizontal-relative:page" coordorigin="918,1020" coordsize="9972,0">
            <v:shape id="_x0000_s1031" style="position:absolute;left:918;top:1020;width:9972;height:0" coordorigin="918,1020" coordsize="9972,0" path="m918,1020r9972,e" filled="f" strokeweight=".4pt">
              <v:path arrowok="t"/>
            </v:shape>
            <w10:wrap anchorx="page"/>
          </v:group>
        </w:pict>
      </w:r>
      <w:r w:rsidRPr="00ED3531">
        <w:rPr>
          <w:rFonts w:asciiTheme="majorHAnsi" w:hAnsiTheme="majorHAnsi"/>
        </w:rPr>
        <w:t>4</w:t>
      </w:r>
      <w:r w:rsidRPr="00ED3531">
        <w:rPr>
          <w:rFonts w:asciiTheme="majorHAnsi" w:hAnsiTheme="majorHAnsi"/>
          <w:spacing w:val="-1"/>
        </w:rPr>
        <w:t>y</w:t>
      </w:r>
      <w:r w:rsidRPr="00ED3531">
        <w:rPr>
          <w:rFonts w:asciiTheme="majorHAnsi" w:hAnsiTheme="majorHAnsi"/>
        </w:rPr>
        <w:t xml:space="preserve">rs      </w:t>
      </w:r>
      <w:r w:rsidRPr="00ED3531">
        <w:rPr>
          <w:rFonts w:asciiTheme="majorHAnsi" w:hAnsiTheme="majorHAnsi"/>
          <w:spacing w:val="26"/>
        </w:rPr>
        <w:t xml:space="preserve"> </w:t>
      </w:r>
      <w:r w:rsidRPr="00ED3531">
        <w:rPr>
          <w:rFonts w:asciiTheme="majorHAnsi" w:hAnsiTheme="majorHAnsi"/>
          <w:b/>
        </w:rPr>
        <w:t xml:space="preserve">2005 – 2009       </w:t>
      </w:r>
      <w:r w:rsidRPr="00ED3531">
        <w:rPr>
          <w:rFonts w:asciiTheme="majorHAnsi" w:hAnsiTheme="majorHAnsi"/>
          <w:b/>
          <w:spacing w:val="40"/>
        </w:rPr>
        <w:t xml:space="preserve"> </w:t>
      </w:r>
      <w:hyperlink r:id="rId6">
        <w:r w:rsidRPr="00ED3531">
          <w:rPr>
            <w:rFonts w:asciiTheme="majorHAnsi" w:hAnsiTheme="majorHAnsi"/>
            <w:spacing w:val="-1"/>
          </w:rPr>
          <w:t>S</w:t>
        </w:r>
        <w:r w:rsidRPr="00ED3531">
          <w:rPr>
            <w:rFonts w:asciiTheme="majorHAnsi" w:hAnsiTheme="majorHAnsi"/>
          </w:rPr>
          <w:t>t. Ol</w:t>
        </w:r>
        <w:r w:rsidRPr="00ED3531">
          <w:rPr>
            <w:rFonts w:asciiTheme="majorHAnsi" w:hAnsiTheme="majorHAnsi"/>
            <w:spacing w:val="-1"/>
          </w:rPr>
          <w:t>a</w:t>
        </w:r>
        <w:r w:rsidRPr="00ED3531">
          <w:rPr>
            <w:rFonts w:asciiTheme="majorHAnsi" w:hAnsiTheme="majorHAnsi"/>
          </w:rPr>
          <w:t>f</w:t>
        </w:r>
        <w:r w:rsidRPr="00ED3531">
          <w:rPr>
            <w:rFonts w:asciiTheme="majorHAnsi" w:hAnsiTheme="majorHAnsi"/>
            <w:spacing w:val="1"/>
          </w:rPr>
          <w:t xml:space="preserve"> </w:t>
        </w:r>
        <w:r w:rsidRPr="00ED3531">
          <w:rPr>
            <w:rFonts w:asciiTheme="majorHAnsi" w:hAnsiTheme="majorHAnsi"/>
          </w:rPr>
          <w:t>C</w:t>
        </w:r>
        <w:r w:rsidRPr="00ED3531">
          <w:rPr>
            <w:rFonts w:asciiTheme="majorHAnsi" w:hAnsiTheme="majorHAnsi"/>
            <w:spacing w:val="-2"/>
          </w:rPr>
          <w:t>o</w:t>
        </w:r>
        <w:r w:rsidRPr="00ED3531">
          <w:rPr>
            <w:rFonts w:asciiTheme="majorHAnsi" w:hAnsiTheme="majorHAnsi"/>
          </w:rPr>
          <w:t>ll</w:t>
        </w:r>
        <w:r w:rsidRPr="00ED3531">
          <w:rPr>
            <w:rFonts w:asciiTheme="majorHAnsi" w:hAnsiTheme="majorHAnsi"/>
            <w:spacing w:val="1"/>
          </w:rPr>
          <w:t>e</w:t>
        </w:r>
        <w:r w:rsidRPr="00ED3531">
          <w:rPr>
            <w:rFonts w:asciiTheme="majorHAnsi" w:hAnsiTheme="majorHAnsi"/>
            <w:spacing w:val="-2"/>
          </w:rPr>
          <w:t>g</w:t>
        </w:r>
        <w:r w:rsidRPr="00ED3531">
          <w:rPr>
            <w:rFonts w:asciiTheme="majorHAnsi" w:hAnsiTheme="majorHAnsi"/>
          </w:rPr>
          <w:t>e</w:t>
        </w:r>
      </w:hyperlink>
    </w:p>
    <w:p w14:paraId="77FBCC91" w14:textId="7739BCE6" w:rsidR="00161B9A" w:rsidRPr="00ED3531" w:rsidRDefault="00ED3531">
      <w:pPr>
        <w:ind w:left="2310" w:right="1677"/>
        <w:rPr>
          <w:rFonts w:asciiTheme="majorHAnsi" w:hAnsiTheme="majorHAnsi"/>
        </w:rPr>
      </w:pPr>
      <w:r w:rsidRPr="00ED3531">
        <w:rPr>
          <w:rFonts w:asciiTheme="majorHAnsi" w:hAnsiTheme="majorHAnsi"/>
          <w:b/>
          <w:spacing w:val="-1"/>
        </w:rPr>
        <w:t>S</w:t>
      </w:r>
      <w:r w:rsidRPr="00ED3531">
        <w:rPr>
          <w:rFonts w:asciiTheme="majorHAnsi" w:hAnsiTheme="majorHAnsi"/>
          <w:b/>
        </w:rPr>
        <w:t xml:space="preserve">olo </w:t>
      </w:r>
      <w:r w:rsidRPr="00ED3531">
        <w:rPr>
          <w:rFonts w:asciiTheme="majorHAnsi" w:hAnsiTheme="majorHAnsi"/>
          <w:b/>
          <w:spacing w:val="1"/>
        </w:rPr>
        <w:t>S</w:t>
      </w:r>
      <w:r w:rsidRPr="00ED3531">
        <w:rPr>
          <w:rFonts w:asciiTheme="majorHAnsi" w:hAnsiTheme="majorHAnsi"/>
          <w:b/>
          <w:spacing w:val="-2"/>
        </w:rPr>
        <w:t>i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>g</w:t>
      </w:r>
      <w:r w:rsidRPr="00ED3531">
        <w:rPr>
          <w:rFonts w:asciiTheme="majorHAnsi" w:hAnsiTheme="majorHAnsi"/>
          <w:b/>
          <w:spacing w:val="-2"/>
        </w:rPr>
        <w:t>i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>g</w:t>
      </w:r>
      <w:r w:rsidRPr="00ED3531">
        <w:rPr>
          <w:rFonts w:asciiTheme="majorHAnsi" w:hAnsiTheme="majorHAnsi"/>
          <w:b/>
        </w:rPr>
        <w:t xml:space="preserve">                     </w:t>
      </w:r>
      <w:r w:rsidRPr="00ED3531">
        <w:rPr>
          <w:rFonts w:asciiTheme="majorHAnsi" w:hAnsiTheme="majorHAnsi"/>
          <w:b/>
          <w:spacing w:val="1"/>
        </w:rPr>
        <w:t xml:space="preserve">     </w:t>
      </w:r>
      <w:r w:rsidRPr="00ED3531">
        <w:rPr>
          <w:rFonts w:asciiTheme="majorHAnsi" w:hAnsiTheme="majorHAnsi"/>
        </w:rPr>
        <w:t>D</w:t>
      </w:r>
      <w:r w:rsidRPr="00ED3531">
        <w:rPr>
          <w:rFonts w:asciiTheme="majorHAnsi" w:hAnsiTheme="majorHAnsi"/>
          <w:spacing w:val="-13"/>
        </w:rPr>
        <w:t>r</w:t>
      </w:r>
      <w:r w:rsidRPr="00ED3531">
        <w:rPr>
          <w:rFonts w:asciiTheme="majorHAnsi" w:hAnsiTheme="majorHAnsi"/>
        </w:rPr>
        <w:t>.</w:t>
      </w:r>
      <w:r w:rsidRPr="00ED3531">
        <w:rPr>
          <w:rFonts w:asciiTheme="majorHAnsi" w:hAnsiTheme="majorHAnsi"/>
          <w:spacing w:val="2"/>
        </w:rPr>
        <w:t xml:space="preserve"> </w:t>
      </w:r>
      <w:r w:rsidRPr="00ED3531">
        <w:rPr>
          <w:rFonts w:asciiTheme="majorHAnsi" w:hAnsiTheme="majorHAnsi"/>
        </w:rPr>
        <w:t>Rob</w:t>
      </w:r>
      <w:r w:rsidRPr="00ED3531">
        <w:rPr>
          <w:rFonts w:asciiTheme="majorHAnsi" w:hAnsiTheme="majorHAnsi"/>
          <w:spacing w:val="-1"/>
        </w:rPr>
        <w:t>er</w:t>
      </w:r>
      <w:r w:rsidRPr="00ED3531">
        <w:rPr>
          <w:rFonts w:asciiTheme="majorHAnsi" w:hAnsiTheme="majorHAnsi"/>
        </w:rPr>
        <w:t xml:space="preserve">t </w:t>
      </w:r>
      <w:r w:rsidRPr="00ED3531">
        <w:rPr>
          <w:rFonts w:asciiTheme="majorHAnsi" w:hAnsiTheme="majorHAnsi"/>
          <w:spacing w:val="1"/>
        </w:rPr>
        <w:t>S</w:t>
      </w:r>
      <w:r w:rsidRPr="00ED3531">
        <w:rPr>
          <w:rFonts w:asciiTheme="majorHAnsi" w:hAnsiTheme="majorHAnsi"/>
          <w:spacing w:val="-2"/>
        </w:rPr>
        <w:t>m</w:t>
      </w:r>
      <w:r w:rsidRPr="00ED3531">
        <w:rPr>
          <w:rFonts w:asciiTheme="majorHAnsi" w:hAnsiTheme="majorHAnsi"/>
        </w:rPr>
        <w:t xml:space="preserve">ith              </w:t>
      </w:r>
      <w:r w:rsidRPr="00ED3531">
        <w:rPr>
          <w:rFonts w:asciiTheme="majorHAnsi" w:hAnsiTheme="majorHAnsi"/>
          <w:spacing w:val="39"/>
        </w:rPr>
        <w:t xml:space="preserve"> </w:t>
      </w:r>
      <w:r w:rsidRPr="00ED3531">
        <w:rPr>
          <w:rFonts w:asciiTheme="majorHAnsi" w:hAnsiTheme="majorHAnsi"/>
        </w:rPr>
        <w:t>K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  <w:spacing w:val="1"/>
        </w:rPr>
        <w:t>r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</w:rPr>
        <w:t>n</w:t>
      </w:r>
      <w:r w:rsidRPr="00ED3531">
        <w:rPr>
          <w:rFonts w:asciiTheme="majorHAnsi" w:hAnsiTheme="majorHAnsi"/>
          <w:spacing w:val="-4"/>
        </w:rPr>
        <w:t xml:space="preserve"> </w:t>
      </w:r>
      <w:r w:rsidRPr="00ED3531">
        <w:rPr>
          <w:rFonts w:asciiTheme="majorHAnsi" w:hAnsiTheme="majorHAnsi"/>
          <w:spacing w:val="-7"/>
        </w:rPr>
        <w:t>W</w:t>
      </w:r>
      <w:r w:rsidRPr="00ED3531">
        <w:rPr>
          <w:rFonts w:asciiTheme="majorHAnsi" w:hAnsiTheme="majorHAnsi"/>
          <w:spacing w:val="-2"/>
        </w:rPr>
        <w:t>i</w:t>
      </w:r>
      <w:r w:rsidRPr="00ED3531">
        <w:rPr>
          <w:rFonts w:asciiTheme="majorHAnsi" w:hAnsiTheme="majorHAnsi"/>
        </w:rPr>
        <w:t>lk</w:t>
      </w:r>
      <w:r w:rsidRPr="00ED3531">
        <w:rPr>
          <w:rFonts w:asciiTheme="majorHAnsi" w:hAnsiTheme="majorHAnsi"/>
          <w:spacing w:val="1"/>
        </w:rPr>
        <w:t>e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 xml:space="preserve">son </w:t>
      </w:r>
      <w:r w:rsidRPr="00ED3531">
        <w:rPr>
          <w:rFonts w:asciiTheme="majorHAnsi" w:hAnsiTheme="majorHAnsi"/>
          <w:b/>
          <w:spacing w:val="-1"/>
        </w:rPr>
        <w:t>E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>s</w:t>
      </w:r>
      <w:r w:rsidRPr="00ED3531">
        <w:rPr>
          <w:rFonts w:asciiTheme="majorHAnsi" w:hAnsiTheme="majorHAnsi"/>
          <w:b/>
          <w:spacing w:val="1"/>
        </w:rPr>
        <w:t>e</w:t>
      </w:r>
      <w:r w:rsidRPr="00ED3531">
        <w:rPr>
          <w:rFonts w:asciiTheme="majorHAnsi" w:hAnsiTheme="majorHAnsi"/>
          <w:b/>
          <w:spacing w:val="-3"/>
        </w:rPr>
        <w:t>m</w:t>
      </w:r>
      <w:r w:rsidRPr="00ED3531">
        <w:rPr>
          <w:rFonts w:asciiTheme="majorHAnsi" w:hAnsiTheme="majorHAnsi"/>
          <w:b/>
          <w:spacing w:val="1"/>
        </w:rPr>
        <w:t>b</w:t>
      </w:r>
      <w:r w:rsidRPr="00ED3531">
        <w:rPr>
          <w:rFonts w:asciiTheme="majorHAnsi" w:hAnsiTheme="majorHAnsi"/>
          <w:b/>
        </w:rPr>
        <w:t>le</w:t>
      </w:r>
      <w:r w:rsidRPr="00ED3531">
        <w:rPr>
          <w:rFonts w:asciiTheme="majorHAnsi" w:hAnsiTheme="majorHAnsi"/>
          <w:b/>
          <w:spacing w:val="-1"/>
        </w:rPr>
        <w:t xml:space="preserve"> </w:t>
      </w:r>
      <w:r w:rsidRPr="00ED3531">
        <w:rPr>
          <w:rFonts w:asciiTheme="majorHAnsi" w:hAnsiTheme="majorHAnsi"/>
          <w:b/>
          <w:spacing w:val="1"/>
        </w:rPr>
        <w:t>S</w:t>
      </w:r>
      <w:r w:rsidRPr="00ED3531">
        <w:rPr>
          <w:rFonts w:asciiTheme="majorHAnsi" w:hAnsiTheme="majorHAnsi"/>
          <w:b/>
          <w:spacing w:val="-2"/>
        </w:rPr>
        <w:t>i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>gi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 xml:space="preserve">g           </w:t>
      </w:r>
      <w:r w:rsidRPr="00ED3531">
        <w:rPr>
          <w:rFonts w:asciiTheme="majorHAnsi" w:hAnsiTheme="majorHAnsi"/>
          <w:b/>
          <w:spacing w:val="34"/>
        </w:rPr>
        <w:t xml:space="preserve">  </w:t>
      </w:r>
      <w:r w:rsidRPr="00ED3531">
        <w:rPr>
          <w:rFonts w:asciiTheme="majorHAnsi" w:hAnsiTheme="majorHAnsi"/>
        </w:rPr>
        <w:t>D</w:t>
      </w:r>
      <w:r w:rsidRPr="00ED3531">
        <w:rPr>
          <w:rFonts w:asciiTheme="majorHAnsi" w:hAnsiTheme="majorHAnsi"/>
          <w:spacing w:val="-13"/>
        </w:rPr>
        <w:t>r</w:t>
      </w:r>
      <w:r w:rsidRPr="00ED3531">
        <w:rPr>
          <w:rFonts w:asciiTheme="majorHAnsi" w:hAnsiTheme="majorHAnsi"/>
        </w:rPr>
        <w:t>.</w:t>
      </w:r>
      <w:r w:rsidRPr="00ED3531">
        <w:rPr>
          <w:rFonts w:asciiTheme="majorHAnsi" w:hAnsiTheme="majorHAnsi"/>
          <w:spacing w:val="-10"/>
        </w:rPr>
        <w:t xml:space="preserve"> </w:t>
      </w:r>
      <w:r w:rsidRPr="00ED3531">
        <w:rPr>
          <w:rFonts w:asciiTheme="majorHAnsi" w:hAnsiTheme="majorHAnsi"/>
        </w:rPr>
        <w:t>Anton</w:t>
      </w:r>
      <w:r w:rsidRPr="00ED3531">
        <w:rPr>
          <w:rFonts w:asciiTheme="majorHAnsi" w:hAnsiTheme="majorHAnsi"/>
          <w:spacing w:val="-10"/>
        </w:rPr>
        <w:t xml:space="preserve"> </w:t>
      </w:r>
      <w:r w:rsidRPr="00ED3531">
        <w:rPr>
          <w:rFonts w:asciiTheme="majorHAnsi" w:hAnsiTheme="majorHAnsi"/>
        </w:rPr>
        <w:t>A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>mst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 xml:space="preserve">ong        </w:t>
      </w:r>
      <w:r w:rsidRPr="00ED3531">
        <w:rPr>
          <w:rFonts w:asciiTheme="majorHAnsi" w:hAnsiTheme="majorHAnsi"/>
          <w:spacing w:val="17"/>
        </w:rPr>
        <w:t xml:space="preserve"> </w:t>
      </w:r>
      <w:r w:rsidRPr="00ED3531">
        <w:rPr>
          <w:rFonts w:asciiTheme="majorHAnsi" w:hAnsiTheme="majorHAnsi"/>
        </w:rPr>
        <w:t>D</w:t>
      </w:r>
      <w:r w:rsidRPr="00ED3531">
        <w:rPr>
          <w:rFonts w:asciiTheme="majorHAnsi" w:hAnsiTheme="majorHAnsi"/>
          <w:spacing w:val="-13"/>
        </w:rPr>
        <w:t>r</w:t>
      </w:r>
      <w:r w:rsidRPr="00ED3531">
        <w:rPr>
          <w:rFonts w:asciiTheme="majorHAnsi" w:hAnsiTheme="majorHAnsi"/>
        </w:rPr>
        <w:t>.</w:t>
      </w:r>
      <w:r w:rsidRPr="00ED3531">
        <w:rPr>
          <w:rFonts w:asciiTheme="majorHAnsi" w:hAnsiTheme="majorHAnsi"/>
          <w:spacing w:val="2"/>
        </w:rPr>
        <w:t xml:space="preserve"> </w:t>
      </w:r>
      <w:r w:rsidRPr="00ED3531">
        <w:rPr>
          <w:rFonts w:asciiTheme="majorHAnsi" w:hAnsiTheme="majorHAnsi"/>
        </w:rPr>
        <w:t>Ch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>i</w:t>
      </w:r>
      <w:r w:rsidRPr="00ED3531">
        <w:rPr>
          <w:rFonts w:asciiTheme="majorHAnsi" w:hAnsiTheme="majorHAnsi"/>
          <w:spacing w:val="-2"/>
        </w:rPr>
        <w:t>s</w:t>
      </w:r>
      <w:r w:rsidRPr="00ED3531">
        <w:rPr>
          <w:rFonts w:asciiTheme="majorHAnsi" w:hAnsiTheme="majorHAnsi"/>
        </w:rPr>
        <w:t>toph</w:t>
      </w:r>
      <w:r w:rsidRPr="00ED3531">
        <w:rPr>
          <w:rFonts w:asciiTheme="majorHAnsi" w:hAnsiTheme="majorHAnsi"/>
          <w:spacing w:val="1"/>
        </w:rPr>
        <w:t>e</w:t>
      </w:r>
      <w:r w:rsidRPr="00ED3531">
        <w:rPr>
          <w:rFonts w:asciiTheme="majorHAnsi" w:hAnsiTheme="majorHAnsi"/>
        </w:rPr>
        <w:t>r</w:t>
      </w:r>
      <w:r w:rsidRPr="00ED3531">
        <w:rPr>
          <w:rFonts w:asciiTheme="majorHAnsi" w:hAnsiTheme="majorHAnsi"/>
          <w:spacing w:val="-11"/>
        </w:rPr>
        <w:t xml:space="preserve"> </w:t>
      </w:r>
      <w:r w:rsidRPr="00ED3531">
        <w:rPr>
          <w:rFonts w:asciiTheme="majorHAnsi" w:hAnsiTheme="majorHAnsi"/>
        </w:rPr>
        <w:t>Asp</w:t>
      </w:r>
      <w:r w:rsidRPr="00ED3531">
        <w:rPr>
          <w:rFonts w:asciiTheme="majorHAnsi" w:hAnsiTheme="majorHAnsi"/>
          <w:spacing w:val="-1"/>
        </w:rPr>
        <w:t>aa</w:t>
      </w:r>
      <w:r w:rsidRPr="00ED3531">
        <w:rPr>
          <w:rFonts w:asciiTheme="majorHAnsi" w:hAnsiTheme="majorHAnsi"/>
        </w:rPr>
        <w:t xml:space="preserve">s </w:t>
      </w:r>
      <w:r w:rsidRPr="00ED3531">
        <w:rPr>
          <w:rFonts w:asciiTheme="majorHAnsi" w:hAnsiTheme="majorHAnsi"/>
          <w:b/>
          <w:spacing w:val="-1"/>
        </w:rPr>
        <w:t>M</w:t>
      </w:r>
      <w:r w:rsidRPr="00ED3531">
        <w:rPr>
          <w:rFonts w:asciiTheme="majorHAnsi" w:hAnsiTheme="majorHAnsi"/>
          <w:b/>
          <w:spacing w:val="1"/>
        </w:rPr>
        <w:t>u</w:t>
      </w:r>
      <w:r w:rsidRPr="00ED3531">
        <w:rPr>
          <w:rFonts w:asciiTheme="majorHAnsi" w:hAnsiTheme="majorHAnsi"/>
          <w:b/>
          <w:spacing w:val="-2"/>
        </w:rPr>
        <w:t>s</w:t>
      </w:r>
      <w:r w:rsidRPr="00ED3531">
        <w:rPr>
          <w:rFonts w:asciiTheme="majorHAnsi" w:hAnsiTheme="majorHAnsi"/>
          <w:b/>
        </w:rPr>
        <w:t>ic</w:t>
      </w:r>
      <w:r w:rsidRPr="00ED3531">
        <w:rPr>
          <w:rFonts w:asciiTheme="majorHAnsi" w:hAnsiTheme="majorHAnsi"/>
          <w:b/>
          <w:spacing w:val="-3"/>
        </w:rPr>
        <w:t xml:space="preserve"> </w:t>
      </w:r>
      <w:r w:rsidRPr="00ED3531">
        <w:rPr>
          <w:rFonts w:asciiTheme="majorHAnsi" w:hAnsiTheme="majorHAnsi"/>
          <w:b/>
        </w:rPr>
        <w:t>T</w:t>
      </w:r>
      <w:r w:rsidRPr="00ED3531">
        <w:rPr>
          <w:rFonts w:asciiTheme="majorHAnsi" w:hAnsiTheme="majorHAnsi"/>
          <w:b/>
          <w:spacing w:val="1"/>
        </w:rPr>
        <w:t>h</w:t>
      </w:r>
      <w:r w:rsidRPr="00ED3531">
        <w:rPr>
          <w:rFonts w:asciiTheme="majorHAnsi" w:hAnsiTheme="majorHAnsi"/>
          <w:b/>
          <w:spacing w:val="-1"/>
        </w:rPr>
        <w:t>e</w:t>
      </w:r>
      <w:r w:rsidRPr="00ED3531">
        <w:rPr>
          <w:rFonts w:asciiTheme="majorHAnsi" w:hAnsiTheme="majorHAnsi"/>
          <w:b/>
        </w:rPr>
        <w:t>o</w:t>
      </w:r>
      <w:r w:rsidRPr="00ED3531">
        <w:rPr>
          <w:rFonts w:asciiTheme="majorHAnsi" w:hAnsiTheme="majorHAnsi"/>
          <w:b/>
          <w:spacing w:val="-1"/>
        </w:rPr>
        <w:t>r</w:t>
      </w:r>
      <w:r w:rsidRPr="00ED3531">
        <w:rPr>
          <w:rFonts w:asciiTheme="majorHAnsi" w:hAnsiTheme="majorHAnsi"/>
          <w:b/>
        </w:rPr>
        <w:t xml:space="preserve">y         </w:t>
      </w:r>
      <w:r w:rsidRPr="00ED3531">
        <w:rPr>
          <w:rFonts w:asciiTheme="majorHAnsi" w:hAnsiTheme="majorHAnsi"/>
        </w:rPr>
        <w:t>D</w:t>
      </w:r>
      <w:r w:rsidRPr="00ED3531">
        <w:rPr>
          <w:rFonts w:asciiTheme="majorHAnsi" w:hAnsiTheme="majorHAnsi"/>
          <w:spacing w:val="-13"/>
        </w:rPr>
        <w:t>r</w:t>
      </w:r>
      <w:r w:rsidRPr="00ED3531">
        <w:rPr>
          <w:rFonts w:asciiTheme="majorHAnsi" w:hAnsiTheme="majorHAnsi"/>
        </w:rPr>
        <w:t>.</w:t>
      </w:r>
      <w:r w:rsidRPr="00ED3531">
        <w:rPr>
          <w:rFonts w:asciiTheme="majorHAnsi" w:hAnsiTheme="majorHAnsi"/>
          <w:spacing w:val="2"/>
        </w:rPr>
        <w:t xml:space="preserve"> </w:t>
      </w:r>
      <w:r w:rsidRPr="00ED3531">
        <w:rPr>
          <w:rFonts w:asciiTheme="majorHAnsi" w:hAnsiTheme="majorHAnsi"/>
        </w:rPr>
        <w:t>Ju</w:t>
      </w:r>
      <w:r w:rsidRPr="00ED3531">
        <w:rPr>
          <w:rFonts w:asciiTheme="majorHAnsi" w:hAnsiTheme="majorHAnsi"/>
          <w:spacing w:val="-2"/>
        </w:rPr>
        <w:t>s</w:t>
      </w:r>
      <w:r w:rsidRPr="00ED3531">
        <w:rPr>
          <w:rFonts w:asciiTheme="majorHAnsi" w:hAnsiTheme="majorHAnsi"/>
        </w:rPr>
        <w:t>tin M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  <w:spacing w:val="1"/>
        </w:rPr>
        <w:t>r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>i</w:t>
      </w:r>
      <w:r w:rsidRPr="00ED3531">
        <w:rPr>
          <w:rFonts w:asciiTheme="majorHAnsi" w:hAnsiTheme="majorHAnsi"/>
          <w:spacing w:val="-2"/>
        </w:rPr>
        <w:t>t</w:t>
      </w:r>
      <w:r w:rsidRPr="00ED3531">
        <w:rPr>
          <w:rFonts w:asciiTheme="majorHAnsi" w:hAnsiTheme="majorHAnsi"/>
        </w:rPr>
        <w:t xml:space="preserve">t              </w:t>
      </w:r>
      <w:r w:rsidRPr="00ED3531">
        <w:rPr>
          <w:rFonts w:asciiTheme="majorHAnsi" w:hAnsiTheme="majorHAnsi"/>
          <w:spacing w:val="30"/>
        </w:rPr>
        <w:t xml:space="preserve"> </w:t>
      </w:r>
      <w:r w:rsidRPr="00ED3531">
        <w:rPr>
          <w:rFonts w:asciiTheme="majorHAnsi" w:hAnsiTheme="majorHAnsi"/>
        </w:rPr>
        <w:t>C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</w:rPr>
        <w:t>th</w:t>
      </w:r>
      <w:r w:rsidRPr="00ED3531">
        <w:rPr>
          <w:rFonts w:asciiTheme="majorHAnsi" w:hAnsiTheme="majorHAnsi"/>
          <w:spacing w:val="-1"/>
        </w:rPr>
        <w:t>er</w:t>
      </w:r>
      <w:r w:rsidRPr="00ED3531">
        <w:rPr>
          <w:rFonts w:asciiTheme="majorHAnsi" w:hAnsiTheme="majorHAnsi"/>
        </w:rPr>
        <w:t>ine</w:t>
      </w:r>
      <w:r w:rsidRPr="00ED3531">
        <w:rPr>
          <w:rFonts w:asciiTheme="majorHAnsi" w:hAnsiTheme="majorHAnsi"/>
          <w:spacing w:val="1"/>
        </w:rPr>
        <w:t xml:space="preserve"> 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>odl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</w:rPr>
        <w:t>nd</w:t>
      </w:r>
    </w:p>
    <w:p w14:paraId="11E3D6CE" w14:textId="77777777" w:rsidR="00161B9A" w:rsidRPr="00ED3531" w:rsidRDefault="00ED3531">
      <w:pPr>
        <w:spacing w:before="63"/>
        <w:ind w:left="150"/>
        <w:rPr>
          <w:rFonts w:asciiTheme="majorHAnsi" w:hAnsiTheme="majorHAnsi"/>
        </w:rPr>
      </w:pPr>
      <w:r w:rsidRPr="00ED3531">
        <w:rPr>
          <w:rFonts w:asciiTheme="majorHAnsi" w:hAnsiTheme="majorHAnsi"/>
        </w:rPr>
        <w:pict w14:anchorId="0CC6A69A">
          <v:group id="_x0000_s1028" style="position:absolute;left:0;text-align:left;margin-left:45.9pt;margin-top:27.85pt;width:498.6pt;height:0;z-index:-251658240;mso-position-horizontal-relative:page" coordorigin="918,557" coordsize="9972,0">
            <v:shape id="_x0000_s1029" style="position:absolute;left:918;top:557;width:9972;height:0" coordorigin="918,557" coordsize="9972,0" path="m918,557r9972,e" filled="f" strokeweight=".4pt">
              <v:path arrowok="t"/>
            </v:shape>
            <w10:wrap anchorx="page"/>
          </v:group>
        </w:pict>
      </w:r>
      <w:r w:rsidRPr="00ED3531">
        <w:rPr>
          <w:rFonts w:asciiTheme="majorHAnsi" w:hAnsiTheme="majorHAnsi"/>
        </w:rPr>
        <w:t>4</w:t>
      </w:r>
      <w:r w:rsidRPr="00ED3531">
        <w:rPr>
          <w:rFonts w:asciiTheme="majorHAnsi" w:hAnsiTheme="majorHAnsi"/>
          <w:spacing w:val="-1"/>
        </w:rPr>
        <w:t>y</w:t>
      </w:r>
      <w:r w:rsidRPr="00ED3531">
        <w:rPr>
          <w:rFonts w:asciiTheme="majorHAnsi" w:hAnsiTheme="majorHAnsi"/>
        </w:rPr>
        <w:t xml:space="preserve">rs      </w:t>
      </w:r>
      <w:r w:rsidRPr="00ED3531">
        <w:rPr>
          <w:rFonts w:asciiTheme="majorHAnsi" w:hAnsiTheme="majorHAnsi"/>
          <w:spacing w:val="26"/>
        </w:rPr>
        <w:t xml:space="preserve"> </w:t>
      </w:r>
      <w:r w:rsidRPr="00ED3531">
        <w:rPr>
          <w:rFonts w:asciiTheme="majorHAnsi" w:hAnsiTheme="majorHAnsi"/>
          <w:b/>
        </w:rPr>
        <w:t xml:space="preserve">2001 – </w:t>
      </w:r>
      <w:r w:rsidRPr="00ED3531">
        <w:rPr>
          <w:rFonts w:asciiTheme="majorHAnsi" w:hAnsiTheme="majorHAnsi"/>
          <w:b/>
        </w:rPr>
        <w:t xml:space="preserve">2005       </w:t>
      </w:r>
      <w:r w:rsidRPr="00ED3531">
        <w:rPr>
          <w:rFonts w:asciiTheme="majorHAnsi" w:hAnsiTheme="majorHAnsi"/>
          <w:b/>
          <w:spacing w:val="40"/>
        </w:rPr>
        <w:t xml:space="preserve"> </w:t>
      </w:r>
      <w:hyperlink r:id="rId7">
        <w:r w:rsidRPr="00ED3531">
          <w:rPr>
            <w:rFonts w:asciiTheme="majorHAnsi" w:hAnsiTheme="majorHAnsi"/>
            <w:spacing w:val="-1"/>
          </w:rPr>
          <w:t>R</w:t>
        </w:r>
        <w:r w:rsidRPr="00ED3531">
          <w:rPr>
            <w:rFonts w:asciiTheme="majorHAnsi" w:hAnsiTheme="majorHAnsi"/>
          </w:rPr>
          <w:t>ob</w:t>
        </w:r>
        <w:r w:rsidRPr="00ED3531">
          <w:rPr>
            <w:rFonts w:asciiTheme="majorHAnsi" w:hAnsiTheme="majorHAnsi"/>
            <w:spacing w:val="1"/>
          </w:rPr>
          <w:t>e</w:t>
        </w:r>
        <w:r w:rsidRPr="00ED3531">
          <w:rPr>
            <w:rFonts w:asciiTheme="majorHAnsi" w:hAnsiTheme="majorHAnsi"/>
            <w:spacing w:val="-1"/>
          </w:rPr>
          <w:t>r</w:t>
        </w:r>
        <w:r w:rsidRPr="00ED3531">
          <w:rPr>
            <w:rFonts w:asciiTheme="majorHAnsi" w:hAnsiTheme="majorHAnsi"/>
          </w:rPr>
          <w:t xml:space="preserve">t M. </w:t>
        </w:r>
        <w:r w:rsidRPr="00ED3531">
          <w:rPr>
            <w:rFonts w:asciiTheme="majorHAnsi" w:hAnsiTheme="majorHAnsi"/>
            <w:spacing w:val="-1"/>
          </w:rPr>
          <w:t>S</w:t>
        </w:r>
        <w:r w:rsidRPr="00ED3531">
          <w:rPr>
            <w:rFonts w:asciiTheme="majorHAnsi" w:hAnsiTheme="majorHAnsi"/>
          </w:rPr>
          <w:t>ho</w:t>
        </w:r>
        <w:r w:rsidRPr="00ED3531">
          <w:rPr>
            <w:rFonts w:asciiTheme="majorHAnsi" w:hAnsiTheme="majorHAnsi"/>
            <w:spacing w:val="-1"/>
          </w:rPr>
          <w:t>e</w:t>
        </w:r>
        <w:r w:rsidRPr="00ED3531">
          <w:rPr>
            <w:rFonts w:asciiTheme="majorHAnsi" w:hAnsiTheme="majorHAnsi"/>
            <w:spacing w:val="2"/>
          </w:rPr>
          <w:t>m</w:t>
        </w:r>
        <w:r w:rsidRPr="00ED3531">
          <w:rPr>
            <w:rFonts w:asciiTheme="majorHAnsi" w:hAnsiTheme="majorHAnsi"/>
            <w:spacing w:val="-1"/>
          </w:rPr>
          <w:t>a</w:t>
        </w:r>
        <w:r w:rsidRPr="00ED3531">
          <w:rPr>
            <w:rFonts w:asciiTheme="majorHAnsi" w:hAnsiTheme="majorHAnsi"/>
          </w:rPr>
          <w:t>k</w:t>
        </w:r>
        <w:r w:rsidRPr="00ED3531">
          <w:rPr>
            <w:rFonts w:asciiTheme="majorHAnsi" w:hAnsiTheme="majorHAnsi"/>
            <w:spacing w:val="-1"/>
          </w:rPr>
          <w:t>e</w:t>
        </w:r>
        <w:r w:rsidRPr="00ED3531">
          <w:rPr>
            <w:rFonts w:asciiTheme="majorHAnsi" w:hAnsiTheme="majorHAnsi"/>
          </w:rPr>
          <w:t>r</w:t>
        </w:r>
        <w:r w:rsidRPr="00ED3531">
          <w:rPr>
            <w:rFonts w:asciiTheme="majorHAnsi" w:hAnsiTheme="majorHAnsi"/>
            <w:spacing w:val="1"/>
          </w:rPr>
          <w:t xml:space="preserve"> </w:t>
        </w:r>
        <w:r w:rsidRPr="00ED3531">
          <w:rPr>
            <w:rFonts w:asciiTheme="majorHAnsi" w:hAnsiTheme="majorHAnsi"/>
          </w:rPr>
          <w:t>Hi</w:t>
        </w:r>
        <w:r w:rsidRPr="00ED3531">
          <w:rPr>
            <w:rFonts w:asciiTheme="majorHAnsi" w:hAnsiTheme="majorHAnsi"/>
            <w:spacing w:val="-2"/>
          </w:rPr>
          <w:t>g</w:t>
        </w:r>
        <w:r w:rsidRPr="00ED3531">
          <w:rPr>
            <w:rFonts w:asciiTheme="majorHAnsi" w:hAnsiTheme="majorHAnsi"/>
          </w:rPr>
          <w:t>h</w:t>
        </w:r>
        <w:r w:rsidRPr="00ED3531">
          <w:rPr>
            <w:rFonts w:asciiTheme="majorHAnsi" w:hAnsiTheme="majorHAnsi"/>
            <w:spacing w:val="2"/>
          </w:rPr>
          <w:t xml:space="preserve"> </w:t>
        </w:r>
        <w:r w:rsidRPr="00ED3531">
          <w:rPr>
            <w:rFonts w:asciiTheme="majorHAnsi" w:hAnsiTheme="majorHAnsi"/>
            <w:spacing w:val="1"/>
          </w:rPr>
          <w:t>S</w:t>
        </w:r>
        <w:r w:rsidRPr="00ED3531">
          <w:rPr>
            <w:rFonts w:asciiTheme="majorHAnsi" w:hAnsiTheme="majorHAnsi"/>
            <w:spacing w:val="-1"/>
          </w:rPr>
          <w:t>c</w:t>
        </w:r>
        <w:r w:rsidRPr="00ED3531">
          <w:rPr>
            <w:rFonts w:asciiTheme="majorHAnsi" w:hAnsiTheme="majorHAnsi"/>
          </w:rPr>
          <w:t>hool</w:t>
        </w:r>
      </w:hyperlink>
    </w:p>
    <w:p w14:paraId="6CB467B0" w14:textId="77777777" w:rsidR="00161B9A" w:rsidRPr="00ED3531" w:rsidRDefault="00ED3531">
      <w:pPr>
        <w:spacing w:before="2"/>
        <w:ind w:left="2310"/>
        <w:rPr>
          <w:rFonts w:asciiTheme="majorHAnsi" w:hAnsiTheme="majorHAnsi"/>
        </w:rPr>
      </w:pPr>
      <w:r w:rsidRPr="00ED3531">
        <w:rPr>
          <w:rFonts w:asciiTheme="majorHAnsi" w:hAnsiTheme="majorHAnsi"/>
          <w:b/>
          <w:spacing w:val="-1"/>
        </w:rPr>
        <w:t>S</w:t>
      </w:r>
      <w:r w:rsidRPr="00ED3531">
        <w:rPr>
          <w:rFonts w:asciiTheme="majorHAnsi" w:hAnsiTheme="majorHAnsi"/>
          <w:b/>
        </w:rPr>
        <w:t>olo/</w:t>
      </w:r>
      <w:r w:rsidRPr="00ED3531">
        <w:rPr>
          <w:rFonts w:asciiTheme="majorHAnsi" w:hAnsiTheme="majorHAnsi"/>
          <w:b/>
          <w:spacing w:val="-1"/>
        </w:rPr>
        <w:t>E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>s</w:t>
      </w:r>
      <w:r w:rsidRPr="00ED3531">
        <w:rPr>
          <w:rFonts w:asciiTheme="majorHAnsi" w:hAnsiTheme="majorHAnsi"/>
          <w:b/>
          <w:spacing w:val="1"/>
        </w:rPr>
        <w:t>e</w:t>
      </w:r>
      <w:r w:rsidRPr="00ED3531">
        <w:rPr>
          <w:rFonts w:asciiTheme="majorHAnsi" w:hAnsiTheme="majorHAnsi"/>
          <w:b/>
          <w:spacing w:val="-3"/>
        </w:rPr>
        <w:t>m</w:t>
      </w:r>
      <w:r w:rsidRPr="00ED3531">
        <w:rPr>
          <w:rFonts w:asciiTheme="majorHAnsi" w:hAnsiTheme="majorHAnsi"/>
          <w:b/>
          <w:spacing w:val="1"/>
        </w:rPr>
        <w:t>b</w:t>
      </w:r>
      <w:r w:rsidRPr="00ED3531">
        <w:rPr>
          <w:rFonts w:asciiTheme="majorHAnsi" w:hAnsiTheme="majorHAnsi"/>
          <w:b/>
        </w:rPr>
        <w:t>le</w:t>
      </w:r>
      <w:r w:rsidRPr="00ED3531">
        <w:rPr>
          <w:rFonts w:asciiTheme="majorHAnsi" w:hAnsiTheme="majorHAnsi"/>
          <w:b/>
          <w:spacing w:val="1"/>
        </w:rPr>
        <w:t xml:space="preserve"> </w:t>
      </w:r>
      <w:r w:rsidRPr="00ED3531">
        <w:rPr>
          <w:rFonts w:asciiTheme="majorHAnsi" w:hAnsiTheme="majorHAnsi"/>
          <w:b/>
          <w:spacing w:val="-1"/>
        </w:rPr>
        <w:t>S</w:t>
      </w:r>
      <w:r w:rsidRPr="00ED3531">
        <w:rPr>
          <w:rFonts w:asciiTheme="majorHAnsi" w:hAnsiTheme="majorHAnsi"/>
          <w:b/>
        </w:rPr>
        <w:t>i</w:t>
      </w:r>
      <w:r w:rsidRPr="00ED3531">
        <w:rPr>
          <w:rFonts w:asciiTheme="majorHAnsi" w:hAnsiTheme="majorHAnsi"/>
          <w:b/>
          <w:spacing w:val="-1"/>
        </w:rPr>
        <w:t>n</w:t>
      </w:r>
      <w:r w:rsidRPr="00ED3531">
        <w:rPr>
          <w:rFonts w:asciiTheme="majorHAnsi" w:hAnsiTheme="majorHAnsi"/>
          <w:b/>
        </w:rPr>
        <w:t>gi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 xml:space="preserve">g   </w:t>
      </w:r>
      <w:r w:rsidRPr="00ED3531">
        <w:rPr>
          <w:rFonts w:asciiTheme="majorHAnsi" w:hAnsiTheme="majorHAnsi"/>
          <w:b/>
          <w:spacing w:val="12"/>
        </w:rPr>
        <w:t xml:space="preserve"> </w:t>
      </w:r>
      <w:r w:rsidRPr="00ED3531">
        <w:rPr>
          <w:rFonts w:asciiTheme="majorHAnsi" w:hAnsiTheme="majorHAnsi"/>
          <w:spacing w:val="-1"/>
        </w:rPr>
        <w:t>S</w:t>
      </w:r>
      <w:r w:rsidRPr="00ED3531">
        <w:rPr>
          <w:rFonts w:asciiTheme="majorHAnsi" w:hAnsiTheme="majorHAnsi"/>
        </w:rPr>
        <w:t>t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</w:rPr>
        <w:t>ph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</w:rPr>
        <w:t>n</w:t>
      </w:r>
      <w:r w:rsidRPr="00ED3531">
        <w:rPr>
          <w:rFonts w:asciiTheme="majorHAnsi" w:hAnsiTheme="majorHAnsi"/>
          <w:spacing w:val="2"/>
        </w:rPr>
        <w:t xml:space="preserve"> </w:t>
      </w:r>
      <w:r w:rsidRPr="00ED3531">
        <w:rPr>
          <w:rFonts w:asciiTheme="majorHAnsi" w:hAnsiTheme="majorHAnsi"/>
          <w:spacing w:val="-1"/>
        </w:rPr>
        <w:t>B</w:t>
      </w:r>
      <w:r w:rsidRPr="00ED3531">
        <w:rPr>
          <w:rFonts w:asciiTheme="majorHAnsi" w:hAnsiTheme="majorHAnsi"/>
          <w:spacing w:val="1"/>
        </w:rPr>
        <w:t>a</w:t>
      </w:r>
      <w:r w:rsidRPr="00ED3531">
        <w:rPr>
          <w:rFonts w:asciiTheme="majorHAnsi" w:hAnsiTheme="majorHAnsi"/>
          <w:spacing w:val="-1"/>
        </w:rPr>
        <w:t>rr</w:t>
      </w:r>
      <w:r w:rsidRPr="00ED3531">
        <w:rPr>
          <w:rFonts w:asciiTheme="majorHAnsi" w:hAnsiTheme="majorHAnsi"/>
        </w:rPr>
        <w:t>i</w:t>
      </w:r>
      <w:r w:rsidRPr="00ED3531">
        <w:rPr>
          <w:rFonts w:asciiTheme="majorHAnsi" w:hAnsiTheme="majorHAnsi"/>
          <w:spacing w:val="-1"/>
        </w:rPr>
        <w:t>c</w:t>
      </w:r>
      <w:r w:rsidRPr="00ED3531">
        <w:rPr>
          <w:rFonts w:asciiTheme="majorHAnsi" w:hAnsiTheme="majorHAnsi"/>
        </w:rPr>
        <w:t xml:space="preserve">k                </w:t>
      </w:r>
      <w:r w:rsidRPr="00ED3531">
        <w:rPr>
          <w:rFonts w:asciiTheme="majorHAnsi" w:hAnsiTheme="majorHAnsi"/>
          <w:spacing w:val="19"/>
        </w:rPr>
        <w:t xml:space="preserve"> </w:t>
      </w:r>
      <w:r w:rsidRPr="00ED3531">
        <w:rPr>
          <w:rFonts w:asciiTheme="majorHAnsi" w:hAnsiTheme="majorHAnsi"/>
          <w:spacing w:val="-8"/>
        </w:rPr>
        <w:t>T</w:t>
      </w:r>
      <w:r w:rsidRPr="00ED3531">
        <w:rPr>
          <w:rFonts w:asciiTheme="majorHAnsi" w:hAnsiTheme="majorHAnsi"/>
        </w:rPr>
        <w:t>ina</w:t>
      </w:r>
      <w:r w:rsidRPr="00ED3531">
        <w:rPr>
          <w:rFonts w:asciiTheme="majorHAnsi" w:hAnsiTheme="majorHAnsi"/>
          <w:spacing w:val="-7"/>
        </w:rPr>
        <w:t xml:space="preserve"> </w:t>
      </w:r>
      <w:r w:rsidRPr="00ED3531">
        <w:rPr>
          <w:rFonts w:asciiTheme="majorHAnsi" w:hAnsiTheme="majorHAnsi"/>
          <w:spacing w:val="-26"/>
        </w:rPr>
        <w:t>Y</w:t>
      </w:r>
      <w:r w:rsidRPr="00ED3531">
        <w:rPr>
          <w:rFonts w:asciiTheme="majorHAnsi" w:hAnsiTheme="majorHAnsi"/>
        </w:rPr>
        <w:t>. M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</w:rPr>
        <w:t>nt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</w:rPr>
        <w:t>no</w:t>
      </w:r>
      <w:r w:rsidRPr="00ED3531">
        <w:rPr>
          <w:rFonts w:asciiTheme="majorHAnsi" w:hAnsiTheme="majorHAnsi"/>
          <w:spacing w:val="2"/>
        </w:rPr>
        <w:t>n</w:t>
      </w:r>
      <w:r w:rsidRPr="00ED3531">
        <w:rPr>
          <w:rFonts w:asciiTheme="majorHAnsi" w:hAnsiTheme="majorHAnsi"/>
        </w:rPr>
        <w:t>a</w:t>
      </w:r>
    </w:p>
    <w:p w14:paraId="5FFAB662" w14:textId="77777777" w:rsidR="00161B9A" w:rsidRPr="00ED3531" w:rsidRDefault="00ED3531">
      <w:pPr>
        <w:spacing w:before="64"/>
        <w:ind w:left="150"/>
        <w:rPr>
          <w:rFonts w:asciiTheme="majorHAnsi" w:hAnsiTheme="majorHAnsi"/>
        </w:rPr>
      </w:pPr>
      <w:r w:rsidRPr="00ED3531">
        <w:rPr>
          <w:rFonts w:asciiTheme="majorHAnsi" w:hAnsiTheme="majorHAnsi"/>
        </w:rPr>
        <w:pict w14:anchorId="3BF21B91">
          <v:group id="_x0000_s1026" style="position:absolute;left:0;text-align:left;margin-left:45.9pt;margin-top:27.9pt;width:498.6pt;height:0;z-index:-251657216;mso-position-horizontal-relative:page" coordorigin="918,558" coordsize="9972,0">
            <v:shape id="_x0000_s1027" style="position:absolute;left:918;top:558;width:9972;height:0" coordorigin="918,558" coordsize="9972,0" path="m918,558r9972,e" filled="f" strokeweight=".4pt">
              <v:path arrowok="t"/>
            </v:shape>
            <w10:wrap anchorx="page"/>
          </v:group>
        </w:pict>
      </w:r>
      <w:r w:rsidRPr="00ED3531">
        <w:rPr>
          <w:rFonts w:asciiTheme="majorHAnsi" w:hAnsiTheme="majorHAnsi"/>
        </w:rPr>
        <w:t>6</w:t>
      </w:r>
      <w:r w:rsidRPr="00ED3531">
        <w:rPr>
          <w:rFonts w:asciiTheme="majorHAnsi" w:hAnsiTheme="majorHAnsi"/>
          <w:spacing w:val="-1"/>
        </w:rPr>
        <w:t>y</w:t>
      </w:r>
      <w:r w:rsidRPr="00ED3531">
        <w:rPr>
          <w:rFonts w:asciiTheme="majorHAnsi" w:hAnsiTheme="majorHAnsi"/>
        </w:rPr>
        <w:t xml:space="preserve">rs      </w:t>
      </w:r>
      <w:r w:rsidRPr="00ED3531">
        <w:rPr>
          <w:rFonts w:asciiTheme="majorHAnsi" w:hAnsiTheme="majorHAnsi"/>
          <w:spacing w:val="26"/>
        </w:rPr>
        <w:t xml:space="preserve"> </w:t>
      </w:r>
      <w:r w:rsidRPr="00ED3531">
        <w:rPr>
          <w:rFonts w:asciiTheme="majorHAnsi" w:hAnsiTheme="majorHAnsi"/>
          <w:b/>
        </w:rPr>
        <w:t xml:space="preserve">1995 – 2001       </w:t>
      </w:r>
      <w:r w:rsidRPr="00ED3531">
        <w:rPr>
          <w:rFonts w:asciiTheme="majorHAnsi" w:hAnsiTheme="majorHAnsi"/>
          <w:b/>
          <w:spacing w:val="40"/>
        </w:rPr>
        <w:t xml:space="preserve"> </w:t>
      </w:r>
      <w:r w:rsidRPr="00ED3531">
        <w:rPr>
          <w:rFonts w:asciiTheme="majorHAnsi" w:hAnsiTheme="majorHAnsi"/>
        </w:rPr>
        <w:t>Glo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 xml:space="preserve">ious </w:t>
      </w:r>
      <w:r w:rsidRPr="00ED3531">
        <w:rPr>
          <w:rFonts w:asciiTheme="majorHAnsi" w:hAnsiTheme="majorHAnsi"/>
          <w:spacing w:val="1"/>
        </w:rPr>
        <w:t>P</w:t>
      </w:r>
      <w:r w:rsidRPr="00ED3531">
        <w:rPr>
          <w:rFonts w:asciiTheme="majorHAnsi" w:hAnsiTheme="majorHAnsi"/>
          <w:spacing w:val="-1"/>
        </w:rPr>
        <w:t>ra</w:t>
      </w:r>
      <w:r w:rsidRPr="00ED3531">
        <w:rPr>
          <w:rFonts w:asciiTheme="majorHAnsi" w:hAnsiTheme="majorHAnsi"/>
        </w:rPr>
        <w:t>ise</w:t>
      </w:r>
      <w:r w:rsidRPr="00ED3531">
        <w:rPr>
          <w:rFonts w:asciiTheme="majorHAnsi" w:hAnsiTheme="majorHAnsi"/>
          <w:spacing w:val="-1"/>
        </w:rPr>
        <w:t xml:space="preserve"> </w:t>
      </w:r>
      <w:r w:rsidRPr="00ED3531">
        <w:rPr>
          <w:rFonts w:asciiTheme="majorHAnsi" w:hAnsiTheme="majorHAnsi"/>
        </w:rPr>
        <w:t>Music</w:t>
      </w:r>
      <w:r w:rsidRPr="00ED3531">
        <w:rPr>
          <w:rFonts w:asciiTheme="majorHAnsi" w:hAnsiTheme="majorHAnsi"/>
          <w:spacing w:val="-1"/>
        </w:rPr>
        <w:t xml:space="preserve"> </w:t>
      </w:r>
      <w:r w:rsidRPr="00ED3531">
        <w:rPr>
          <w:rFonts w:asciiTheme="majorHAnsi" w:hAnsiTheme="majorHAnsi"/>
          <w:spacing w:val="1"/>
        </w:rPr>
        <w:t>S</w:t>
      </w:r>
      <w:r w:rsidRPr="00ED3531">
        <w:rPr>
          <w:rFonts w:asciiTheme="majorHAnsi" w:hAnsiTheme="majorHAnsi"/>
        </w:rPr>
        <w:t>tu</w:t>
      </w:r>
      <w:r w:rsidRPr="00ED3531">
        <w:rPr>
          <w:rFonts w:asciiTheme="majorHAnsi" w:hAnsiTheme="majorHAnsi"/>
          <w:spacing w:val="-2"/>
        </w:rPr>
        <w:t>d</w:t>
      </w:r>
      <w:r w:rsidRPr="00ED3531">
        <w:rPr>
          <w:rFonts w:asciiTheme="majorHAnsi" w:hAnsiTheme="majorHAnsi"/>
        </w:rPr>
        <w:t>io</w:t>
      </w:r>
    </w:p>
    <w:p w14:paraId="3033B9B9" w14:textId="77777777" w:rsidR="00161B9A" w:rsidRPr="00ED3531" w:rsidRDefault="00ED3531">
      <w:pPr>
        <w:ind w:left="2310"/>
        <w:rPr>
          <w:rFonts w:asciiTheme="majorHAnsi" w:hAnsiTheme="majorHAnsi"/>
        </w:rPr>
      </w:pPr>
      <w:r w:rsidRPr="00ED3531">
        <w:rPr>
          <w:rFonts w:asciiTheme="majorHAnsi" w:hAnsiTheme="majorHAnsi"/>
          <w:b/>
          <w:spacing w:val="-18"/>
        </w:rPr>
        <w:t>V</w:t>
      </w:r>
      <w:r w:rsidRPr="00ED3531">
        <w:rPr>
          <w:rFonts w:asciiTheme="majorHAnsi" w:hAnsiTheme="majorHAnsi"/>
          <w:b/>
        </w:rPr>
        <w:t>o</w:t>
      </w:r>
      <w:r w:rsidRPr="00ED3531">
        <w:rPr>
          <w:rFonts w:asciiTheme="majorHAnsi" w:hAnsiTheme="majorHAnsi"/>
          <w:b/>
          <w:spacing w:val="-1"/>
        </w:rPr>
        <w:t>c</w:t>
      </w:r>
      <w:r w:rsidRPr="00ED3531">
        <w:rPr>
          <w:rFonts w:asciiTheme="majorHAnsi" w:hAnsiTheme="majorHAnsi"/>
          <w:b/>
        </w:rPr>
        <w:t xml:space="preserve">al </w:t>
      </w:r>
      <w:r w:rsidRPr="00ED3531">
        <w:rPr>
          <w:rFonts w:asciiTheme="majorHAnsi" w:hAnsiTheme="majorHAnsi"/>
        </w:rPr>
        <w:t xml:space="preserve">| </w:t>
      </w:r>
      <w:r w:rsidRPr="00ED3531">
        <w:rPr>
          <w:rFonts w:asciiTheme="majorHAnsi" w:hAnsiTheme="majorHAnsi"/>
          <w:b/>
        </w:rPr>
        <w:t>Pia</w:t>
      </w:r>
      <w:r w:rsidRPr="00ED3531">
        <w:rPr>
          <w:rFonts w:asciiTheme="majorHAnsi" w:hAnsiTheme="majorHAnsi"/>
          <w:b/>
          <w:spacing w:val="1"/>
        </w:rPr>
        <w:t>n</w:t>
      </w:r>
      <w:r w:rsidRPr="00ED3531">
        <w:rPr>
          <w:rFonts w:asciiTheme="majorHAnsi" w:hAnsiTheme="majorHAnsi"/>
          <w:b/>
        </w:rPr>
        <w:t xml:space="preserve">o </w:t>
      </w:r>
      <w:r w:rsidRPr="00ED3531">
        <w:rPr>
          <w:rFonts w:asciiTheme="majorHAnsi" w:hAnsiTheme="majorHAnsi"/>
        </w:rPr>
        <w:t xml:space="preserve">| </w:t>
      </w:r>
      <w:r w:rsidRPr="00ED3531">
        <w:rPr>
          <w:rFonts w:asciiTheme="majorHAnsi" w:hAnsiTheme="majorHAnsi"/>
          <w:b/>
          <w:spacing w:val="-2"/>
        </w:rPr>
        <w:t>G</w:t>
      </w:r>
      <w:r w:rsidRPr="00ED3531">
        <w:rPr>
          <w:rFonts w:asciiTheme="majorHAnsi" w:hAnsiTheme="majorHAnsi"/>
          <w:b/>
          <w:spacing w:val="1"/>
        </w:rPr>
        <w:t>u</w:t>
      </w:r>
      <w:r w:rsidRPr="00ED3531">
        <w:rPr>
          <w:rFonts w:asciiTheme="majorHAnsi" w:hAnsiTheme="majorHAnsi"/>
          <w:b/>
        </w:rPr>
        <w:t>i</w:t>
      </w:r>
      <w:r w:rsidRPr="00ED3531">
        <w:rPr>
          <w:rFonts w:asciiTheme="majorHAnsi" w:hAnsiTheme="majorHAnsi"/>
          <w:b/>
          <w:spacing w:val="-1"/>
        </w:rPr>
        <w:t>t</w:t>
      </w:r>
      <w:r w:rsidRPr="00ED3531">
        <w:rPr>
          <w:rFonts w:asciiTheme="majorHAnsi" w:hAnsiTheme="majorHAnsi"/>
          <w:b/>
        </w:rPr>
        <w:t xml:space="preserve">ar     </w:t>
      </w:r>
      <w:r w:rsidRPr="00ED3531">
        <w:rPr>
          <w:rFonts w:asciiTheme="majorHAnsi" w:hAnsiTheme="majorHAnsi"/>
          <w:b/>
          <w:spacing w:val="44"/>
        </w:rPr>
        <w:t xml:space="preserve"> </w:t>
      </w:r>
      <w:r w:rsidRPr="00ED3531">
        <w:rPr>
          <w:rFonts w:asciiTheme="majorHAnsi" w:hAnsiTheme="majorHAnsi"/>
        </w:rPr>
        <w:t>Do</w:t>
      </w:r>
      <w:r w:rsidRPr="00ED3531">
        <w:rPr>
          <w:rFonts w:asciiTheme="majorHAnsi" w:hAnsiTheme="majorHAnsi"/>
          <w:spacing w:val="-1"/>
        </w:rPr>
        <w:t>re</w:t>
      </w:r>
      <w:r w:rsidRPr="00ED3531">
        <w:rPr>
          <w:rFonts w:asciiTheme="majorHAnsi" w:hAnsiTheme="majorHAnsi"/>
        </w:rPr>
        <w:t>tha</w:t>
      </w:r>
      <w:r w:rsidRPr="00ED3531">
        <w:rPr>
          <w:rFonts w:asciiTheme="majorHAnsi" w:hAnsiTheme="majorHAnsi"/>
          <w:spacing w:val="1"/>
        </w:rPr>
        <w:t xml:space="preserve"> </w:t>
      </w:r>
      <w:r w:rsidRPr="00ED3531">
        <w:rPr>
          <w:rFonts w:asciiTheme="majorHAnsi" w:hAnsiTheme="majorHAnsi"/>
        </w:rPr>
        <w:t>R. C</w:t>
      </w:r>
      <w:r w:rsidRPr="00ED3531">
        <w:rPr>
          <w:rFonts w:asciiTheme="majorHAnsi" w:hAnsiTheme="majorHAnsi"/>
          <w:spacing w:val="-3"/>
        </w:rPr>
        <w:t>a</w:t>
      </w:r>
      <w:r w:rsidRPr="00ED3531">
        <w:rPr>
          <w:rFonts w:asciiTheme="majorHAnsi" w:hAnsiTheme="majorHAnsi"/>
        </w:rPr>
        <w:t>lhoun</w:t>
      </w:r>
    </w:p>
    <w:p w14:paraId="4B68CC2B" w14:textId="77777777" w:rsidR="00161B9A" w:rsidRPr="00ED3531" w:rsidRDefault="00161B9A">
      <w:pPr>
        <w:spacing w:before="2" w:line="100" w:lineRule="exact"/>
        <w:rPr>
          <w:rFonts w:asciiTheme="majorHAnsi" w:hAnsiTheme="majorHAnsi"/>
          <w:sz w:val="11"/>
          <w:szCs w:val="11"/>
        </w:rPr>
      </w:pPr>
    </w:p>
    <w:p w14:paraId="0E6D5EEC" w14:textId="77777777" w:rsidR="00161B9A" w:rsidRPr="00ED3531" w:rsidRDefault="00161B9A">
      <w:pPr>
        <w:spacing w:line="200" w:lineRule="exact"/>
        <w:rPr>
          <w:rFonts w:asciiTheme="majorHAnsi" w:hAnsiTheme="majorHAnsi"/>
        </w:rPr>
      </w:pPr>
    </w:p>
    <w:p w14:paraId="14DF3A49" w14:textId="77777777" w:rsidR="00161B9A" w:rsidRPr="00ED3531" w:rsidRDefault="00ED3531">
      <w:pPr>
        <w:spacing w:line="220" w:lineRule="exact"/>
        <w:ind w:left="336"/>
        <w:rPr>
          <w:rFonts w:asciiTheme="majorHAnsi" w:hAnsiTheme="majorHAnsi"/>
        </w:rPr>
      </w:pPr>
      <w:r w:rsidRPr="00ED3531">
        <w:rPr>
          <w:rFonts w:asciiTheme="majorHAnsi" w:hAnsiTheme="majorHAnsi"/>
          <w:b/>
          <w:position w:val="-1"/>
        </w:rPr>
        <w:t>Ex</w:t>
      </w:r>
      <w:r w:rsidRPr="00ED3531">
        <w:rPr>
          <w:rFonts w:asciiTheme="majorHAnsi" w:hAnsiTheme="majorHAnsi"/>
          <w:b/>
          <w:spacing w:val="1"/>
          <w:position w:val="-1"/>
        </w:rPr>
        <w:t>p</w:t>
      </w:r>
      <w:r w:rsidRPr="00ED3531">
        <w:rPr>
          <w:rFonts w:asciiTheme="majorHAnsi" w:hAnsiTheme="majorHAnsi"/>
          <w:b/>
          <w:spacing w:val="-1"/>
          <w:position w:val="-1"/>
        </w:rPr>
        <w:t>er</w:t>
      </w:r>
      <w:r w:rsidRPr="00ED3531">
        <w:rPr>
          <w:rFonts w:asciiTheme="majorHAnsi" w:hAnsiTheme="majorHAnsi"/>
          <w:b/>
          <w:position w:val="-1"/>
        </w:rPr>
        <w:t>i</w:t>
      </w:r>
      <w:r w:rsidRPr="00ED3531">
        <w:rPr>
          <w:rFonts w:asciiTheme="majorHAnsi" w:hAnsiTheme="majorHAnsi"/>
          <w:b/>
          <w:spacing w:val="-1"/>
          <w:position w:val="-1"/>
        </w:rPr>
        <w:t>e</w:t>
      </w:r>
      <w:r w:rsidRPr="00ED3531">
        <w:rPr>
          <w:rFonts w:asciiTheme="majorHAnsi" w:hAnsiTheme="majorHAnsi"/>
          <w:b/>
          <w:spacing w:val="1"/>
          <w:position w:val="-1"/>
        </w:rPr>
        <w:t>n</w:t>
      </w:r>
      <w:r w:rsidRPr="00ED3531">
        <w:rPr>
          <w:rFonts w:asciiTheme="majorHAnsi" w:hAnsiTheme="majorHAnsi"/>
          <w:b/>
          <w:spacing w:val="-1"/>
          <w:position w:val="-1"/>
        </w:rPr>
        <w:t>c</w:t>
      </w:r>
      <w:r w:rsidRPr="00ED3531">
        <w:rPr>
          <w:rFonts w:asciiTheme="majorHAnsi" w:hAnsiTheme="majorHAnsi"/>
          <w:b/>
          <w:position w:val="-1"/>
        </w:rPr>
        <w:t>e</w:t>
      </w:r>
    </w:p>
    <w:tbl>
      <w:tblPr>
        <w:tblW w:w="0" w:type="auto"/>
        <w:tblInd w:w="11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"/>
        <w:gridCol w:w="1391"/>
        <w:gridCol w:w="7901"/>
      </w:tblGrid>
      <w:tr w:rsidR="00ED3531" w:rsidRPr="00ED3531" w14:paraId="71A55107" w14:textId="77777777">
        <w:trPr>
          <w:trHeight w:hRule="exact" w:val="994"/>
        </w:trPr>
        <w:tc>
          <w:tcPr>
            <w:tcW w:w="68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52CBBEFC" w14:textId="77777777" w:rsidR="00161B9A" w:rsidRPr="00ED3531" w:rsidRDefault="00ED3531">
            <w:pPr>
              <w:spacing w:before="34"/>
              <w:ind w:left="32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</w:rPr>
              <w:t>1</w:t>
            </w:r>
            <w:r w:rsidRPr="00ED3531">
              <w:rPr>
                <w:rFonts w:asciiTheme="majorHAnsi" w:hAnsiTheme="majorHAnsi"/>
                <w:spacing w:val="-1"/>
              </w:rPr>
              <w:t>+y</w:t>
            </w:r>
            <w:r w:rsidRPr="00ED3531">
              <w:rPr>
                <w:rFonts w:asciiTheme="majorHAnsi" w:hAnsiTheme="majorHAnsi"/>
              </w:rPr>
              <w:t>rs</w:t>
            </w:r>
          </w:p>
        </w:tc>
        <w:tc>
          <w:tcPr>
            <w:tcW w:w="139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6D6AB9C9" w14:textId="77777777" w:rsidR="00161B9A" w:rsidRPr="00ED3531" w:rsidRDefault="00ED3531">
            <w:pPr>
              <w:spacing w:before="34"/>
              <w:ind w:left="7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2012 – pr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s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t</w:t>
            </w:r>
          </w:p>
        </w:tc>
        <w:tc>
          <w:tcPr>
            <w:tcW w:w="7901" w:type="dxa"/>
            <w:tcBorders>
              <w:top w:val="nil"/>
              <w:left w:val="nil"/>
              <w:bottom w:val="single" w:sz="3" w:space="0" w:color="000000"/>
              <w:right w:val="nil"/>
            </w:tcBorders>
          </w:tcPr>
          <w:p w14:paraId="326657F8" w14:textId="77777777" w:rsidR="00161B9A" w:rsidRPr="00ED3531" w:rsidRDefault="00ED3531">
            <w:pPr>
              <w:spacing w:before="34"/>
              <w:ind w:left="121"/>
              <w:rPr>
                <w:rFonts w:asciiTheme="majorHAnsi" w:hAnsiTheme="majorHAnsi"/>
              </w:rPr>
            </w:pPr>
            <w:hyperlink r:id="rId8">
              <w:r w:rsidRPr="00ED3531">
                <w:rPr>
                  <w:rFonts w:asciiTheme="majorHAnsi" w:hAnsiTheme="majorHAnsi"/>
                  <w:spacing w:val="-1"/>
                </w:rPr>
                <w:t>C</w:t>
              </w:r>
              <w:r w:rsidRPr="00ED3531">
                <w:rPr>
                  <w:rFonts w:asciiTheme="majorHAnsi" w:hAnsiTheme="majorHAnsi"/>
                </w:rPr>
                <w:t>h</w:t>
              </w:r>
              <w:r w:rsidRPr="00ED3531">
                <w:rPr>
                  <w:rFonts w:asciiTheme="majorHAnsi" w:hAnsiTheme="majorHAnsi"/>
                  <w:spacing w:val="-1"/>
                </w:rPr>
                <w:t>e</w:t>
              </w:r>
              <w:r w:rsidRPr="00ED3531">
                <w:rPr>
                  <w:rFonts w:asciiTheme="majorHAnsi" w:hAnsiTheme="majorHAnsi"/>
                  <w:spacing w:val="2"/>
                </w:rPr>
                <w:t>s</w:t>
              </w:r>
              <w:r w:rsidRPr="00ED3531">
                <w:rPr>
                  <w:rFonts w:asciiTheme="majorHAnsi" w:hAnsiTheme="majorHAnsi"/>
                  <w:spacing w:val="-1"/>
                </w:rPr>
                <w:t>e</w:t>
              </w:r>
              <w:r w:rsidRPr="00ED3531">
                <w:rPr>
                  <w:rFonts w:asciiTheme="majorHAnsi" w:hAnsiTheme="majorHAnsi"/>
                </w:rPr>
                <w:t>d H</w:t>
              </w:r>
              <w:r w:rsidRPr="00ED3531">
                <w:rPr>
                  <w:rFonts w:asciiTheme="majorHAnsi" w:hAnsiTheme="majorHAnsi"/>
                  <w:spacing w:val="1"/>
                </w:rPr>
                <w:t>e</w:t>
              </w:r>
              <w:r w:rsidRPr="00ED3531">
                <w:rPr>
                  <w:rFonts w:asciiTheme="majorHAnsi" w:hAnsiTheme="majorHAnsi"/>
                  <w:spacing w:val="-1"/>
                </w:rPr>
                <w:t>ar</w:t>
              </w:r>
              <w:r w:rsidRPr="00ED3531">
                <w:rPr>
                  <w:rFonts w:asciiTheme="majorHAnsi" w:hAnsiTheme="majorHAnsi"/>
                </w:rPr>
                <w:t>t</w:t>
              </w:r>
              <w:r w:rsidRPr="00ED3531">
                <w:rPr>
                  <w:rFonts w:asciiTheme="majorHAnsi" w:hAnsiTheme="majorHAnsi"/>
                  <w:spacing w:val="1"/>
                </w:rPr>
                <w:t>s</w:t>
              </w:r>
              <w:r w:rsidRPr="00ED3531">
                <w:rPr>
                  <w:rFonts w:asciiTheme="majorHAnsi" w:hAnsiTheme="majorHAnsi"/>
                </w:rPr>
                <w:t>,</w:t>
              </w:r>
            </w:hyperlink>
            <w:r w:rsidRPr="00ED3531">
              <w:rPr>
                <w:rFonts w:asciiTheme="majorHAnsi" w:hAnsiTheme="majorHAnsi"/>
              </w:rPr>
              <w:t xml:space="preserve"> music</w:t>
            </w:r>
            <w:r w:rsidRPr="00ED3531">
              <w:rPr>
                <w:rFonts w:asciiTheme="majorHAnsi" w:hAnsiTheme="majorHAnsi"/>
                <w:spacing w:val="-1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duo </w:t>
            </w:r>
            <w:r w:rsidRPr="00ED3531">
              <w:rPr>
                <w:rFonts w:asciiTheme="majorHAnsi" w:hAnsiTheme="majorHAnsi"/>
                <w:spacing w:val="-1"/>
              </w:rPr>
              <w:t>(</w:t>
            </w:r>
            <w:r w:rsidRPr="00ED3531">
              <w:rPr>
                <w:rFonts w:asciiTheme="majorHAnsi" w:hAnsiTheme="majorHAnsi"/>
              </w:rPr>
              <w:t>s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l</w:t>
            </w:r>
            <w:r w:rsidRPr="00ED3531">
              <w:rPr>
                <w:rFonts w:asciiTheme="majorHAnsi" w:hAnsiTheme="majorHAnsi"/>
                <w:spacing w:val="1"/>
              </w:rPr>
              <w:t>f</w:t>
            </w:r>
            <w:r w:rsidRPr="00ED3531">
              <w:rPr>
                <w:rFonts w:asciiTheme="majorHAnsi" w:hAnsiTheme="majorHAnsi"/>
                <w:spacing w:val="-1"/>
              </w:rPr>
              <w:t>-f</w:t>
            </w:r>
            <w:r w:rsidRPr="00ED3531">
              <w:rPr>
                <w:rFonts w:asciiTheme="majorHAnsi" w:hAnsiTheme="majorHAnsi"/>
              </w:rPr>
              <w:t>ound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  <w:spacing w:val="2"/>
              </w:rPr>
              <w:t>d</w:t>
            </w:r>
            <w:r w:rsidRPr="00ED3531">
              <w:rPr>
                <w:rFonts w:asciiTheme="majorHAnsi" w:hAnsiTheme="majorHAnsi"/>
              </w:rPr>
              <w:t>)</w:t>
            </w:r>
          </w:p>
          <w:p w14:paraId="1B4999FD" w14:textId="77777777" w:rsidR="00161B9A" w:rsidRPr="00ED3531" w:rsidRDefault="00ED3531">
            <w:pPr>
              <w:ind w:left="121" w:right="583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  <w:spacing w:val="-1"/>
              </w:rPr>
              <w:t>S</w:t>
            </w:r>
            <w:r w:rsidRPr="00ED3531">
              <w:rPr>
                <w:rFonts w:asciiTheme="majorHAnsi" w:hAnsiTheme="majorHAnsi"/>
                <w:b/>
              </w:rPr>
              <w:t>o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  <w:spacing w:val="-2"/>
              </w:rPr>
              <w:t>g</w:t>
            </w:r>
            <w:r w:rsidRPr="00ED3531">
              <w:rPr>
                <w:rFonts w:asciiTheme="majorHAnsi" w:hAnsiTheme="majorHAnsi"/>
                <w:b/>
                <w:spacing w:val="1"/>
              </w:rPr>
              <w:t>w</w:t>
            </w:r>
            <w:r w:rsidRPr="00ED3531">
              <w:rPr>
                <w:rFonts w:asciiTheme="majorHAnsi" w:hAnsiTheme="majorHAnsi"/>
                <w:b/>
                <w:spacing w:val="-1"/>
              </w:rPr>
              <w:t>r</w:t>
            </w:r>
            <w:r w:rsidRPr="00ED3531">
              <w:rPr>
                <w:rFonts w:asciiTheme="majorHAnsi" w:hAnsiTheme="majorHAnsi"/>
                <w:b/>
              </w:rPr>
              <w:t>i</w:t>
            </w:r>
            <w:r w:rsidRPr="00ED3531">
              <w:rPr>
                <w:rFonts w:asciiTheme="majorHAnsi" w:hAnsiTheme="majorHAnsi"/>
                <w:b/>
                <w:spacing w:val="1"/>
              </w:rPr>
              <w:t>t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r</w:t>
            </w:r>
            <w:r w:rsidRPr="00ED3531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ED3531">
              <w:rPr>
                <w:rFonts w:asciiTheme="majorHAnsi" w:hAnsiTheme="majorHAnsi"/>
              </w:rPr>
              <w:t>(</w:t>
            </w:r>
            <w:r w:rsidRPr="00ED3531">
              <w:rPr>
                <w:rFonts w:asciiTheme="majorHAnsi" w:hAnsiTheme="majorHAnsi"/>
                <w:spacing w:val="-1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22 </w:t>
            </w:r>
            <w:r w:rsidRPr="00ED3531">
              <w:rPr>
                <w:rFonts w:asciiTheme="majorHAnsi" w:hAnsiTheme="majorHAnsi"/>
                <w:spacing w:val="-1"/>
              </w:rPr>
              <w:t>f</w:t>
            </w:r>
            <w:r w:rsidRPr="00ED3531">
              <w:rPr>
                <w:rFonts w:asciiTheme="majorHAnsi" w:hAnsiTheme="majorHAnsi"/>
              </w:rPr>
              <w:t>ul</w:t>
            </w:r>
            <w:r w:rsidRPr="00ED3531">
              <w:rPr>
                <w:rFonts w:asciiTheme="majorHAnsi" w:hAnsiTheme="majorHAnsi"/>
                <w:spacing w:val="2"/>
              </w:rPr>
              <w:t>l</w:t>
            </w:r>
            <w:r w:rsidRPr="00ED3531">
              <w:rPr>
                <w:rFonts w:asciiTheme="majorHAnsi" w:hAnsiTheme="majorHAnsi"/>
              </w:rPr>
              <w:t>y</w:t>
            </w:r>
            <w:r w:rsidRPr="00ED3531">
              <w:rPr>
                <w:rFonts w:asciiTheme="majorHAnsi" w:hAnsiTheme="majorHAnsi"/>
                <w:spacing w:val="-2"/>
              </w:rPr>
              <w:t xml:space="preserve"> </w:t>
            </w:r>
            <w:r w:rsidRPr="00ED3531">
              <w:rPr>
                <w:rFonts w:asciiTheme="majorHAnsi" w:hAnsiTheme="majorHAnsi"/>
              </w:rPr>
              <w:t>w</w:t>
            </w:r>
            <w:r w:rsidRPr="00ED3531">
              <w:rPr>
                <w:rFonts w:asciiTheme="majorHAnsi" w:hAnsiTheme="majorHAnsi"/>
                <w:spacing w:val="-1"/>
              </w:rPr>
              <w:t>r</w:t>
            </w:r>
            <w:r w:rsidRPr="00ED3531">
              <w:rPr>
                <w:rFonts w:asciiTheme="majorHAnsi" w:hAnsiTheme="majorHAnsi"/>
              </w:rPr>
              <w:t>itt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 xml:space="preserve">n | 12 </w:t>
            </w:r>
            <w:r w:rsidRPr="00ED3531">
              <w:rPr>
                <w:rFonts w:asciiTheme="majorHAnsi" w:hAnsiTheme="majorHAnsi"/>
                <w:spacing w:val="-1"/>
              </w:rPr>
              <w:t>f</w:t>
            </w:r>
            <w:r w:rsidRPr="00ED3531">
              <w:rPr>
                <w:rFonts w:asciiTheme="majorHAnsi" w:hAnsiTheme="majorHAnsi"/>
              </w:rPr>
              <w:t>ul</w:t>
            </w:r>
            <w:r w:rsidRPr="00ED3531">
              <w:rPr>
                <w:rFonts w:asciiTheme="majorHAnsi" w:hAnsiTheme="majorHAnsi"/>
                <w:spacing w:val="4"/>
              </w:rPr>
              <w:t>l</w:t>
            </w:r>
            <w:r w:rsidRPr="00ED3531">
              <w:rPr>
                <w:rFonts w:asciiTheme="majorHAnsi" w:hAnsiTheme="majorHAnsi"/>
              </w:rPr>
              <w:t>y</w:t>
            </w:r>
            <w:r w:rsidRPr="00ED3531">
              <w:rPr>
                <w:rFonts w:asciiTheme="majorHAnsi" w:hAnsiTheme="majorHAnsi"/>
                <w:spacing w:val="-4"/>
              </w:rPr>
              <w:t xml:space="preserve"> </w:t>
            </w:r>
            <w:r w:rsidRPr="00ED3531">
              <w:rPr>
                <w:rFonts w:asciiTheme="majorHAnsi" w:hAnsiTheme="majorHAnsi"/>
              </w:rPr>
              <w:t>s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l</w:t>
            </w:r>
            <w:r w:rsidRPr="00ED3531">
              <w:rPr>
                <w:rFonts w:asciiTheme="majorHAnsi" w:hAnsiTheme="majorHAnsi"/>
                <w:spacing w:val="-1"/>
              </w:rPr>
              <w:t>f</w:t>
            </w:r>
            <w:r w:rsidRPr="00ED3531">
              <w:rPr>
                <w:rFonts w:asciiTheme="majorHAnsi" w:hAnsiTheme="majorHAnsi"/>
                <w:spacing w:val="1"/>
              </w:rPr>
              <w:t>-</w:t>
            </w:r>
            <w:r w:rsidRPr="00ED3531">
              <w:rPr>
                <w:rFonts w:asciiTheme="majorHAnsi" w:hAnsiTheme="majorHAnsi"/>
              </w:rPr>
              <w:t>p</w:t>
            </w:r>
            <w:r w:rsidRPr="00ED3531">
              <w:rPr>
                <w:rFonts w:asciiTheme="majorHAnsi" w:hAnsiTheme="majorHAnsi"/>
                <w:spacing w:val="-1"/>
              </w:rPr>
              <w:t>r</w:t>
            </w:r>
            <w:r w:rsidRPr="00ED3531">
              <w:rPr>
                <w:rFonts w:asciiTheme="majorHAnsi" w:hAnsiTheme="majorHAnsi"/>
              </w:rPr>
              <w:t>odu</w:t>
            </w:r>
            <w:r w:rsidRPr="00ED3531">
              <w:rPr>
                <w:rFonts w:asciiTheme="majorHAnsi" w:hAnsiTheme="majorHAnsi"/>
                <w:spacing w:val="-1"/>
              </w:rPr>
              <w:t>ce</w:t>
            </w:r>
            <w:r w:rsidRPr="00ED3531">
              <w:rPr>
                <w:rFonts w:asciiTheme="majorHAnsi" w:hAnsiTheme="majorHAnsi"/>
              </w:rPr>
              <w:t>d</w:t>
            </w:r>
            <w:r w:rsidRPr="00ED3531">
              <w:rPr>
                <w:rFonts w:asciiTheme="majorHAnsi" w:hAnsiTheme="majorHAnsi"/>
                <w:spacing w:val="2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6 </w:t>
            </w:r>
            <w:r w:rsidRPr="00ED3531">
              <w:rPr>
                <w:rFonts w:asciiTheme="majorHAnsi" w:hAnsiTheme="majorHAnsi"/>
                <w:spacing w:val="-1"/>
              </w:rPr>
              <w:t>c</w:t>
            </w:r>
            <w:r w:rsidRPr="00ED3531">
              <w:rPr>
                <w:rFonts w:asciiTheme="majorHAnsi" w:hAnsiTheme="majorHAnsi"/>
              </w:rPr>
              <w:t>u</w:t>
            </w:r>
            <w:r w:rsidRPr="00ED3531">
              <w:rPr>
                <w:rFonts w:asciiTheme="majorHAnsi" w:hAnsiTheme="majorHAnsi"/>
                <w:spacing w:val="1"/>
              </w:rPr>
              <w:t>r</w:t>
            </w:r>
            <w:r w:rsidRPr="00ED3531">
              <w:rPr>
                <w:rFonts w:asciiTheme="majorHAnsi" w:hAnsiTheme="majorHAnsi"/>
                <w:spacing w:val="-1"/>
              </w:rPr>
              <w:t>re</w:t>
            </w:r>
            <w:r w:rsidRPr="00ED3531">
              <w:rPr>
                <w:rFonts w:asciiTheme="majorHAnsi" w:hAnsiTheme="majorHAnsi"/>
              </w:rPr>
              <w:t>nt</w:t>
            </w:r>
            <w:r w:rsidRPr="00ED3531">
              <w:rPr>
                <w:rFonts w:asciiTheme="majorHAnsi" w:hAnsiTheme="majorHAnsi"/>
                <w:spacing w:val="2"/>
              </w:rPr>
              <w:t>l</w:t>
            </w:r>
            <w:r w:rsidRPr="00ED3531">
              <w:rPr>
                <w:rFonts w:asciiTheme="majorHAnsi" w:hAnsiTheme="majorHAnsi"/>
              </w:rPr>
              <w:t>y</w:t>
            </w:r>
            <w:r w:rsidRPr="00ED3531">
              <w:rPr>
                <w:rFonts w:asciiTheme="majorHAnsi" w:hAnsiTheme="majorHAnsi"/>
                <w:spacing w:val="-2"/>
              </w:rPr>
              <w:t xml:space="preserve"> </w:t>
            </w:r>
            <w:r w:rsidRPr="00ED3531">
              <w:rPr>
                <w:rFonts w:asciiTheme="majorHAnsi" w:hAnsiTheme="majorHAnsi"/>
              </w:rPr>
              <w:t>s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l</w:t>
            </w:r>
            <w:r w:rsidRPr="00ED3531">
              <w:rPr>
                <w:rFonts w:asciiTheme="majorHAnsi" w:hAnsiTheme="majorHAnsi"/>
                <w:spacing w:val="-1"/>
              </w:rPr>
              <w:t>f</w:t>
            </w:r>
            <w:r w:rsidRPr="00ED3531">
              <w:rPr>
                <w:rFonts w:asciiTheme="majorHAnsi" w:hAnsiTheme="majorHAnsi"/>
                <w:spacing w:val="1"/>
              </w:rPr>
              <w:t>-</w:t>
            </w:r>
            <w:r w:rsidRPr="00ED3531">
              <w:rPr>
                <w:rFonts w:asciiTheme="majorHAnsi" w:hAnsiTheme="majorHAnsi"/>
                <w:spacing w:val="-1"/>
              </w:rPr>
              <w:t>re</w:t>
            </w:r>
            <w:r w:rsidRPr="00ED3531">
              <w:rPr>
                <w:rFonts w:asciiTheme="majorHAnsi" w:hAnsiTheme="majorHAnsi"/>
              </w:rPr>
              <w:t>l</w:t>
            </w:r>
            <w:r w:rsidRPr="00ED3531">
              <w:rPr>
                <w:rFonts w:asciiTheme="majorHAnsi" w:hAnsiTheme="majorHAnsi"/>
                <w:spacing w:val="1"/>
              </w:rPr>
              <w:t>e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</w:rPr>
              <w:t>s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d online</w:t>
            </w:r>
            <w:r w:rsidRPr="00ED3531">
              <w:rPr>
                <w:rFonts w:asciiTheme="majorHAnsi" w:hAnsiTheme="majorHAnsi"/>
                <w:spacing w:val="-1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) </w:t>
            </w:r>
            <w:r w:rsidRPr="00ED3531">
              <w:rPr>
                <w:rFonts w:asciiTheme="majorHAnsi" w:hAnsiTheme="majorHAnsi"/>
                <w:b/>
                <w:spacing w:val="-1"/>
              </w:rPr>
              <w:t>M</w:t>
            </w:r>
            <w:r w:rsidRPr="00ED3531">
              <w:rPr>
                <w:rFonts w:asciiTheme="majorHAnsi" w:hAnsiTheme="majorHAnsi"/>
                <w:b/>
                <w:spacing w:val="1"/>
              </w:rPr>
              <w:t>u</w:t>
            </w:r>
            <w:r w:rsidRPr="00ED3531">
              <w:rPr>
                <w:rFonts w:asciiTheme="majorHAnsi" w:hAnsiTheme="majorHAnsi"/>
                <w:b/>
              </w:rPr>
              <w:t>l</w:t>
            </w:r>
            <w:r w:rsidRPr="00ED3531">
              <w:rPr>
                <w:rFonts w:asciiTheme="majorHAnsi" w:hAnsiTheme="majorHAnsi"/>
                <w:b/>
                <w:spacing w:val="-1"/>
              </w:rPr>
              <w:t>t</w:t>
            </w:r>
            <w:r w:rsidRPr="00ED3531">
              <w:rPr>
                <w:rFonts w:asciiTheme="majorHAnsi" w:hAnsiTheme="majorHAnsi"/>
                <w:b/>
              </w:rPr>
              <w:t>i</w:t>
            </w:r>
            <w:r w:rsidRPr="00ED3531">
              <w:rPr>
                <w:rFonts w:asciiTheme="majorHAnsi" w:hAnsiTheme="majorHAnsi"/>
                <w:b/>
                <w:spacing w:val="-1"/>
              </w:rPr>
              <w:t>-</w:t>
            </w:r>
            <w:r w:rsidRPr="00ED3531">
              <w:rPr>
                <w:rFonts w:asciiTheme="majorHAnsi" w:hAnsiTheme="majorHAnsi"/>
                <w:b/>
                <w:spacing w:val="-2"/>
              </w:rPr>
              <w:t>i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s</w:t>
            </w:r>
            <w:r w:rsidRPr="00ED3531">
              <w:rPr>
                <w:rFonts w:asciiTheme="majorHAnsi" w:hAnsiTheme="majorHAnsi"/>
                <w:b/>
                <w:spacing w:val="-1"/>
              </w:rPr>
              <w:t>tr</w:t>
            </w:r>
            <w:r w:rsidRPr="00ED3531">
              <w:rPr>
                <w:rFonts w:asciiTheme="majorHAnsi" w:hAnsiTheme="majorHAnsi"/>
                <w:b/>
                <w:spacing w:val="3"/>
              </w:rPr>
              <w:t>u</w:t>
            </w:r>
            <w:r w:rsidRPr="00ED3531">
              <w:rPr>
                <w:rFonts w:asciiTheme="majorHAnsi" w:hAnsiTheme="majorHAnsi"/>
                <w:b/>
                <w:spacing w:val="-3"/>
              </w:rPr>
              <w:t>m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  <w:spacing w:val="3"/>
              </w:rPr>
              <w:t>n</w:t>
            </w:r>
            <w:r w:rsidRPr="00ED3531">
              <w:rPr>
                <w:rFonts w:asciiTheme="majorHAnsi" w:hAnsiTheme="majorHAnsi"/>
                <w:b/>
                <w:spacing w:val="-1"/>
              </w:rPr>
              <w:t>t</w:t>
            </w:r>
            <w:r w:rsidRPr="00ED3531">
              <w:rPr>
                <w:rFonts w:asciiTheme="majorHAnsi" w:hAnsiTheme="majorHAnsi"/>
                <w:b/>
              </w:rPr>
              <w:t>alist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</w:rPr>
              <w:t>(</w:t>
            </w:r>
            <w:r w:rsidRPr="00ED3531">
              <w:rPr>
                <w:rFonts w:asciiTheme="majorHAnsi" w:hAnsiTheme="majorHAnsi"/>
                <w:spacing w:val="-1"/>
              </w:rPr>
              <w:t xml:space="preserve"> </w:t>
            </w:r>
            <w:r w:rsidRPr="00ED3531">
              <w:rPr>
                <w:rFonts w:asciiTheme="majorHAnsi" w:hAnsiTheme="majorHAnsi"/>
                <w:spacing w:val="1"/>
              </w:rPr>
              <w:t>S</w:t>
            </w:r>
            <w:r w:rsidRPr="00ED3531">
              <w:rPr>
                <w:rFonts w:asciiTheme="majorHAnsi" w:hAnsiTheme="majorHAnsi"/>
                <w:spacing w:val="-2"/>
              </w:rPr>
              <w:t>i</w:t>
            </w:r>
            <w:r w:rsidRPr="00ED3531">
              <w:rPr>
                <w:rFonts w:asciiTheme="majorHAnsi" w:hAnsiTheme="majorHAnsi"/>
                <w:spacing w:val="2"/>
              </w:rPr>
              <w:t>n</w:t>
            </w:r>
            <w:r w:rsidRPr="00ED3531">
              <w:rPr>
                <w:rFonts w:asciiTheme="majorHAnsi" w:hAnsiTheme="majorHAnsi"/>
                <w:spacing w:val="-2"/>
              </w:rPr>
              <w:t>g</w:t>
            </w:r>
            <w:r w:rsidRPr="00ED3531">
              <w:rPr>
                <w:rFonts w:asciiTheme="majorHAnsi" w:hAnsiTheme="majorHAnsi"/>
                <w:spacing w:val="1"/>
              </w:rPr>
              <w:t>e</w:t>
            </w:r>
            <w:r w:rsidRPr="00ED3531">
              <w:rPr>
                <w:rFonts w:asciiTheme="majorHAnsi" w:hAnsiTheme="majorHAnsi"/>
              </w:rPr>
              <w:t>r</w:t>
            </w:r>
            <w:r w:rsidRPr="00ED3531">
              <w:rPr>
                <w:rFonts w:asciiTheme="majorHAnsi" w:hAnsiTheme="majorHAnsi"/>
                <w:spacing w:val="-1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spacing w:val="1"/>
              </w:rPr>
              <w:t>S</w:t>
            </w:r>
            <w:r w:rsidRPr="00ED3531">
              <w:rPr>
                <w:rFonts w:asciiTheme="majorHAnsi" w:hAnsiTheme="majorHAnsi"/>
              </w:rPr>
              <w:t>pok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n</w:t>
            </w:r>
            <w:r w:rsidRPr="00ED3531">
              <w:rPr>
                <w:rFonts w:asciiTheme="majorHAnsi" w:hAnsiTheme="majorHAnsi"/>
                <w:spacing w:val="-4"/>
              </w:rPr>
              <w:t xml:space="preserve"> </w:t>
            </w:r>
            <w:r w:rsidRPr="00ED3531">
              <w:rPr>
                <w:rFonts w:asciiTheme="majorHAnsi" w:hAnsiTheme="majorHAnsi"/>
                <w:spacing w:val="-15"/>
              </w:rPr>
              <w:t>W</w:t>
            </w:r>
            <w:r w:rsidRPr="00ED3531">
              <w:rPr>
                <w:rFonts w:asciiTheme="majorHAnsi" w:hAnsiTheme="majorHAnsi"/>
              </w:rPr>
              <w:t>o</w:t>
            </w:r>
            <w:r w:rsidRPr="00ED3531">
              <w:rPr>
                <w:rFonts w:asciiTheme="majorHAnsi" w:hAnsiTheme="majorHAnsi"/>
                <w:spacing w:val="-1"/>
              </w:rPr>
              <w:t>r</w:t>
            </w:r>
            <w:r w:rsidRPr="00ED3531">
              <w:rPr>
                <w:rFonts w:asciiTheme="majorHAnsi" w:hAnsiTheme="majorHAnsi"/>
              </w:rPr>
              <w:t>d | D</w:t>
            </w:r>
            <w:r w:rsidRPr="00ED3531">
              <w:rPr>
                <w:rFonts w:asciiTheme="majorHAnsi" w:hAnsiTheme="majorHAnsi"/>
                <w:spacing w:val="-1"/>
              </w:rPr>
              <w:t>r</w:t>
            </w:r>
            <w:r w:rsidRPr="00ED3531">
              <w:rPr>
                <w:rFonts w:asciiTheme="majorHAnsi" w:hAnsiTheme="majorHAnsi"/>
              </w:rPr>
              <w:t>umm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r</w:t>
            </w:r>
            <w:r w:rsidRPr="00ED3531">
              <w:rPr>
                <w:rFonts w:asciiTheme="majorHAnsi" w:hAnsiTheme="majorHAnsi"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spacing w:val="-1"/>
              </w:rPr>
              <w:t>P</w:t>
            </w:r>
            <w:r w:rsidRPr="00ED3531">
              <w:rPr>
                <w:rFonts w:asciiTheme="majorHAnsi" w:hAnsiTheme="majorHAnsi"/>
              </w:rPr>
              <w:t>i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</w:rPr>
              <w:t>nist | D</w:t>
            </w:r>
            <w:r w:rsidRPr="00ED3531">
              <w:rPr>
                <w:rFonts w:asciiTheme="majorHAnsi" w:hAnsiTheme="majorHAnsi"/>
                <w:spacing w:val="2"/>
              </w:rPr>
              <w:t>i</w:t>
            </w:r>
            <w:r w:rsidRPr="00ED3531">
              <w:rPr>
                <w:rFonts w:asciiTheme="majorHAnsi" w:hAnsiTheme="majorHAnsi"/>
                <w:spacing w:val="-2"/>
              </w:rPr>
              <w:t>g</w:t>
            </w:r>
            <w:r w:rsidRPr="00ED3531">
              <w:rPr>
                <w:rFonts w:asciiTheme="majorHAnsi" w:hAnsiTheme="majorHAnsi"/>
              </w:rPr>
              <w:t>it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</w:rPr>
              <w:t xml:space="preserve">l </w:t>
            </w:r>
            <w:r w:rsidRPr="00ED3531">
              <w:rPr>
                <w:rFonts w:asciiTheme="majorHAnsi" w:hAnsiTheme="majorHAnsi"/>
                <w:spacing w:val="-3"/>
              </w:rPr>
              <w:t>I</w:t>
            </w:r>
            <w:r w:rsidRPr="00ED3531">
              <w:rPr>
                <w:rFonts w:asciiTheme="majorHAnsi" w:hAnsiTheme="majorHAnsi"/>
              </w:rPr>
              <w:t>ns</w:t>
            </w:r>
            <w:r w:rsidRPr="00ED3531">
              <w:rPr>
                <w:rFonts w:asciiTheme="majorHAnsi" w:hAnsiTheme="majorHAnsi"/>
                <w:spacing w:val="2"/>
              </w:rPr>
              <w:t>t</w:t>
            </w:r>
            <w:r w:rsidRPr="00ED3531">
              <w:rPr>
                <w:rFonts w:asciiTheme="majorHAnsi" w:hAnsiTheme="majorHAnsi"/>
                <w:spacing w:val="-1"/>
              </w:rPr>
              <w:t>r</w:t>
            </w:r>
            <w:r w:rsidRPr="00ED3531">
              <w:rPr>
                <w:rFonts w:asciiTheme="majorHAnsi" w:hAnsiTheme="majorHAnsi"/>
              </w:rPr>
              <w:t>um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 xml:space="preserve">nts ) </w:t>
            </w:r>
            <w:r w:rsidRPr="00ED3531">
              <w:rPr>
                <w:rFonts w:asciiTheme="majorHAnsi" w:hAnsiTheme="majorHAnsi"/>
                <w:b/>
                <w:spacing w:val="-1"/>
              </w:rPr>
              <w:t>M</w:t>
            </w:r>
            <w:r w:rsidRPr="00ED3531">
              <w:rPr>
                <w:rFonts w:asciiTheme="majorHAnsi" w:hAnsiTheme="majorHAnsi"/>
                <w:b/>
                <w:spacing w:val="1"/>
              </w:rPr>
              <w:t>u</w:t>
            </w:r>
            <w:r w:rsidRPr="00ED3531">
              <w:rPr>
                <w:rFonts w:asciiTheme="majorHAnsi" w:hAnsiTheme="majorHAnsi"/>
                <w:b/>
                <w:spacing w:val="-2"/>
              </w:rPr>
              <w:t>s</w:t>
            </w:r>
            <w:r w:rsidRPr="00ED3531">
              <w:rPr>
                <w:rFonts w:asciiTheme="majorHAnsi" w:hAnsiTheme="majorHAnsi"/>
                <w:b/>
              </w:rPr>
              <w:t>ic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S</w:t>
            </w:r>
            <w:r w:rsidRPr="00ED3531">
              <w:rPr>
                <w:rFonts w:asciiTheme="majorHAnsi" w:hAnsiTheme="majorHAnsi"/>
                <w:b/>
                <w:spacing w:val="-3"/>
              </w:rPr>
              <w:t>t</w:t>
            </w:r>
            <w:r w:rsidRPr="00ED3531">
              <w:rPr>
                <w:rFonts w:asciiTheme="majorHAnsi" w:hAnsiTheme="majorHAnsi"/>
                <w:b/>
                <w:spacing w:val="1"/>
              </w:rPr>
              <w:t>ud</w:t>
            </w:r>
            <w:r w:rsidRPr="00ED3531">
              <w:rPr>
                <w:rFonts w:asciiTheme="majorHAnsi" w:hAnsiTheme="majorHAnsi"/>
                <w:b/>
              </w:rPr>
              <w:t xml:space="preserve">io </w:t>
            </w:r>
            <w:r w:rsidRPr="00ED3531">
              <w:rPr>
                <w:rFonts w:asciiTheme="majorHAnsi" w:hAnsiTheme="majorHAnsi"/>
                <w:b/>
                <w:spacing w:val="-2"/>
              </w:rPr>
              <w:t>P</w:t>
            </w:r>
            <w:r w:rsidRPr="00ED3531">
              <w:rPr>
                <w:rFonts w:asciiTheme="majorHAnsi" w:hAnsiTheme="majorHAnsi"/>
                <w:b/>
                <w:spacing w:val="-3"/>
              </w:rPr>
              <w:t>r</w:t>
            </w:r>
            <w:r w:rsidRPr="00ED3531">
              <w:rPr>
                <w:rFonts w:asciiTheme="majorHAnsi" w:hAnsiTheme="majorHAnsi"/>
                <w:b/>
              </w:rPr>
              <w:t>o</w:t>
            </w:r>
            <w:r w:rsidRPr="00ED3531">
              <w:rPr>
                <w:rFonts w:asciiTheme="majorHAnsi" w:hAnsiTheme="majorHAnsi"/>
                <w:b/>
                <w:spacing w:val="1"/>
              </w:rPr>
              <w:t>du</w:t>
            </w:r>
            <w:r w:rsidRPr="00ED3531">
              <w:rPr>
                <w:rFonts w:asciiTheme="majorHAnsi" w:hAnsiTheme="majorHAnsi"/>
                <w:b/>
                <w:spacing w:val="-1"/>
              </w:rPr>
              <w:t>ce</w:t>
            </w:r>
            <w:r w:rsidRPr="00ED3531">
              <w:rPr>
                <w:rFonts w:asciiTheme="majorHAnsi" w:hAnsiTheme="majorHAnsi"/>
                <w:b/>
              </w:rPr>
              <w:t>r</w:t>
            </w:r>
            <w:r w:rsidRPr="00ED3531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ED3531">
              <w:rPr>
                <w:rFonts w:asciiTheme="majorHAnsi" w:hAnsiTheme="majorHAnsi"/>
                <w:spacing w:val="-1"/>
              </w:rPr>
              <w:t>(a</w:t>
            </w:r>
            <w:r w:rsidRPr="00ED3531">
              <w:rPr>
                <w:rFonts w:asciiTheme="majorHAnsi" w:hAnsiTheme="majorHAnsi"/>
              </w:rPr>
              <w:t>n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</w:rPr>
              <w:t>l</w:t>
            </w:r>
            <w:r w:rsidRPr="00ED3531">
              <w:rPr>
                <w:rFonts w:asciiTheme="majorHAnsi" w:hAnsiTheme="majorHAnsi"/>
                <w:spacing w:val="2"/>
              </w:rPr>
              <w:t>o</w:t>
            </w:r>
            <w:r w:rsidRPr="00ED3531">
              <w:rPr>
                <w:rFonts w:asciiTheme="majorHAnsi" w:hAnsiTheme="majorHAnsi"/>
              </w:rPr>
              <w:t>g &amp;</w:t>
            </w:r>
            <w:r w:rsidRPr="00ED3531">
              <w:rPr>
                <w:rFonts w:asciiTheme="majorHAnsi" w:hAnsiTheme="majorHAnsi"/>
                <w:spacing w:val="-2"/>
              </w:rPr>
              <w:t xml:space="preserve"> 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  <w:spacing w:val="2"/>
              </w:rPr>
              <w:t>l</w:t>
            </w:r>
            <w:r w:rsidRPr="00ED3531">
              <w:rPr>
                <w:rFonts w:asciiTheme="majorHAnsi" w:hAnsiTheme="majorHAnsi"/>
                <w:spacing w:val="-1"/>
              </w:rPr>
              <w:t>ec</w:t>
            </w:r>
            <w:r w:rsidRPr="00ED3531">
              <w:rPr>
                <w:rFonts w:asciiTheme="majorHAnsi" w:hAnsiTheme="majorHAnsi"/>
              </w:rPr>
              <w:t>t</w:t>
            </w:r>
            <w:r w:rsidRPr="00ED3531">
              <w:rPr>
                <w:rFonts w:asciiTheme="majorHAnsi" w:hAnsiTheme="majorHAnsi"/>
                <w:spacing w:val="-1"/>
              </w:rPr>
              <w:t>r</w:t>
            </w:r>
            <w:r w:rsidRPr="00ED3531">
              <w:rPr>
                <w:rFonts w:asciiTheme="majorHAnsi" w:hAnsiTheme="majorHAnsi"/>
              </w:rPr>
              <w:t>onic</w:t>
            </w:r>
            <w:r w:rsidRPr="00ED3531">
              <w:rPr>
                <w:rFonts w:asciiTheme="majorHAnsi" w:hAnsiTheme="majorHAnsi"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spacing w:val="-1"/>
              </w:rPr>
              <w:t>rec</w:t>
            </w:r>
            <w:r w:rsidRPr="00ED3531">
              <w:rPr>
                <w:rFonts w:asciiTheme="majorHAnsi" w:hAnsiTheme="majorHAnsi"/>
                <w:spacing w:val="2"/>
              </w:rPr>
              <w:t>o</w:t>
            </w:r>
            <w:r w:rsidRPr="00ED3531">
              <w:rPr>
                <w:rFonts w:asciiTheme="majorHAnsi" w:hAnsiTheme="majorHAnsi"/>
                <w:spacing w:val="-1"/>
              </w:rPr>
              <w:t>r</w:t>
            </w:r>
            <w:r w:rsidRPr="00ED3531">
              <w:rPr>
                <w:rFonts w:asciiTheme="majorHAnsi" w:hAnsiTheme="majorHAnsi"/>
              </w:rPr>
              <w:t>din</w:t>
            </w:r>
            <w:r w:rsidRPr="00ED3531">
              <w:rPr>
                <w:rFonts w:asciiTheme="majorHAnsi" w:hAnsiTheme="majorHAnsi"/>
                <w:spacing w:val="-2"/>
              </w:rPr>
              <w:t>g</w:t>
            </w:r>
            <w:r w:rsidRPr="00ED3531">
              <w:rPr>
                <w:rFonts w:asciiTheme="majorHAnsi" w:hAnsiTheme="majorHAnsi"/>
              </w:rPr>
              <w:t>/mixin</w:t>
            </w:r>
            <w:r w:rsidRPr="00ED3531">
              <w:rPr>
                <w:rFonts w:asciiTheme="majorHAnsi" w:hAnsiTheme="majorHAnsi"/>
                <w:spacing w:val="-2"/>
              </w:rPr>
              <w:t>g</w:t>
            </w:r>
            <w:r w:rsidRPr="00ED3531">
              <w:rPr>
                <w:rFonts w:asciiTheme="majorHAnsi" w:hAnsiTheme="majorHAnsi"/>
              </w:rPr>
              <w:t>/m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</w:rPr>
              <w:t>st</w:t>
            </w:r>
            <w:r w:rsidRPr="00ED3531">
              <w:rPr>
                <w:rFonts w:asciiTheme="majorHAnsi" w:hAnsiTheme="majorHAnsi"/>
                <w:spacing w:val="1"/>
              </w:rPr>
              <w:t>e</w:t>
            </w:r>
            <w:r w:rsidRPr="00ED3531">
              <w:rPr>
                <w:rFonts w:asciiTheme="majorHAnsi" w:hAnsiTheme="majorHAnsi"/>
                <w:spacing w:val="-1"/>
              </w:rPr>
              <w:t>r</w:t>
            </w:r>
            <w:r w:rsidRPr="00ED3531">
              <w:rPr>
                <w:rFonts w:asciiTheme="majorHAnsi" w:hAnsiTheme="majorHAnsi"/>
              </w:rPr>
              <w:t>in</w:t>
            </w:r>
            <w:r w:rsidRPr="00ED3531">
              <w:rPr>
                <w:rFonts w:asciiTheme="majorHAnsi" w:hAnsiTheme="majorHAnsi"/>
                <w:spacing w:val="-2"/>
              </w:rPr>
              <w:t>g</w:t>
            </w:r>
            <w:r w:rsidRPr="00ED3531">
              <w:rPr>
                <w:rFonts w:asciiTheme="majorHAnsi" w:hAnsiTheme="majorHAnsi"/>
                <w:spacing w:val="2"/>
              </w:rPr>
              <w:t>/</w:t>
            </w:r>
            <w:r w:rsidRPr="00ED3531">
              <w:rPr>
                <w:rFonts w:asciiTheme="majorHAnsi" w:hAnsiTheme="majorHAnsi"/>
                <w:spacing w:val="-1"/>
              </w:rPr>
              <w:t>re</w:t>
            </w:r>
            <w:r w:rsidRPr="00ED3531">
              <w:rPr>
                <w:rFonts w:asciiTheme="majorHAnsi" w:hAnsiTheme="majorHAnsi"/>
              </w:rPr>
              <w:t>l</w:t>
            </w:r>
            <w:r w:rsidRPr="00ED3531">
              <w:rPr>
                <w:rFonts w:asciiTheme="majorHAnsi" w:hAnsiTheme="majorHAnsi"/>
                <w:spacing w:val="1"/>
              </w:rPr>
              <w:t>e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</w:rPr>
              <w:t>sin</w:t>
            </w:r>
            <w:r w:rsidRPr="00ED3531">
              <w:rPr>
                <w:rFonts w:asciiTheme="majorHAnsi" w:hAnsiTheme="majorHAnsi"/>
                <w:spacing w:val="-2"/>
              </w:rPr>
              <w:t>g</w:t>
            </w:r>
            <w:r w:rsidRPr="00ED3531">
              <w:rPr>
                <w:rFonts w:asciiTheme="majorHAnsi" w:hAnsiTheme="majorHAnsi"/>
              </w:rPr>
              <w:t>/</w:t>
            </w:r>
            <w:r w:rsidRPr="00ED3531">
              <w:rPr>
                <w:rFonts w:asciiTheme="majorHAnsi" w:hAnsiTheme="majorHAnsi"/>
                <w:spacing w:val="1"/>
              </w:rPr>
              <w:t>P</w:t>
            </w:r>
            <w:r w:rsidRPr="00ED3531">
              <w:rPr>
                <w:rFonts w:asciiTheme="majorHAnsi" w:hAnsiTheme="majorHAnsi"/>
              </w:rPr>
              <w:t>R)</w:t>
            </w:r>
          </w:p>
        </w:tc>
      </w:tr>
      <w:tr w:rsidR="00ED3531" w:rsidRPr="00ED3531" w14:paraId="6389ED7C" w14:textId="77777777">
        <w:trPr>
          <w:trHeight w:hRule="exact" w:val="524"/>
        </w:trPr>
        <w:tc>
          <w:tcPr>
            <w:tcW w:w="6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227CBD" w14:textId="77777777" w:rsidR="00161B9A" w:rsidRPr="00ED3531" w:rsidRDefault="00ED3531">
            <w:pPr>
              <w:spacing w:before="26"/>
              <w:ind w:left="32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</w:rPr>
              <w:t>20</w:t>
            </w:r>
            <w:r w:rsidRPr="00ED3531">
              <w:rPr>
                <w:rFonts w:asciiTheme="majorHAnsi" w:hAnsiTheme="majorHAnsi"/>
                <w:spacing w:val="-1"/>
              </w:rPr>
              <w:t>+y</w:t>
            </w:r>
            <w:r w:rsidRPr="00ED3531">
              <w:rPr>
                <w:rFonts w:asciiTheme="majorHAnsi" w:hAnsiTheme="majorHAnsi"/>
              </w:rPr>
              <w:t>rs</w:t>
            </w:r>
          </w:p>
        </w:tc>
        <w:tc>
          <w:tcPr>
            <w:tcW w:w="139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1860F6" w14:textId="77777777" w:rsidR="00161B9A" w:rsidRPr="00ED3531" w:rsidRDefault="00ED3531">
            <w:pPr>
              <w:spacing w:before="26"/>
              <w:ind w:left="7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1994 – pr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s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t</w:t>
            </w:r>
          </w:p>
        </w:tc>
        <w:tc>
          <w:tcPr>
            <w:tcW w:w="790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E4C926A" w14:textId="77777777" w:rsidR="00161B9A" w:rsidRPr="00ED3531" w:rsidRDefault="00ED3531">
            <w:pPr>
              <w:spacing w:before="26"/>
              <w:ind w:left="12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spacing w:val="-1"/>
              </w:rPr>
              <w:t>C</w:t>
            </w:r>
            <w:r w:rsidRPr="00ED3531">
              <w:rPr>
                <w:rFonts w:asciiTheme="majorHAnsi" w:hAnsiTheme="majorHAnsi"/>
              </w:rPr>
              <w:t>hoi</w:t>
            </w:r>
            <w:r w:rsidRPr="00ED3531">
              <w:rPr>
                <w:rFonts w:asciiTheme="majorHAnsi" w:hAnsiTheme="majorHAnsi"/>
                <w:spacing w:val="-1"/>
              </w:rPr>
              <w:t>r</w:t>
            </w:r>
            <w:r w:rsidRPr="00ED3531">
              <w:rPr>
                <w:rFonts w:asciiTheme="majorHAnsi" w:hAnsiTheme="majorHAnsi"/>
              </w:rPr>
              <w:t>s/Ens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mbl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s,</w:t>
            </w:r>
            <w:r w:rsidRPr="00ED3531">
              <w:rPr>
                <w:rFonts w:asciiTheme="majorHAnsi" w:hAnsiTheme="majorHAnsi"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</w:rPr>
              <w:t>lat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st b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in</w:t>
            </w:r>
            <w:r w:rsidRPr="00ED3531">
              <w:rPr>
                <w:rFonts w:asciiTheme="majorHAnsi" w:hAnsiTheme="majorHAnsi"/>
                <w:spacing w:val="1"/>
              </w:rPr>
              <w:t>g</w:t>
            </w:r>
            <w:r w:rsidRPr="00ED3531">
              <w:rPr>
                <w:rFonts w:asciiTheme="majorHAnsi" w:hAnsiTheme="majorHAnsi"/>
              </w:rPr>
              <w:t xml:space="preserve">: </w:t>
            </w:r>
            <w:hyperlink r:id="rId9">
              <w:r w:rsidRPr="00ED3531">
                <w:rPr>
                  <w:rFonts w:asciiTheme="majorHAnsi" w:hAnsiTheme="majorHAnsi"/>
                  <w:spacing w:val="1"/>
                </w:rPr>
                <w:t>S</w:t>
              </w:r>
              <w:r w:rsidRPr="00ED3531">
                <w:rPr>
                  <w:rFonts w:asciiTheme="majorHAnsi" w:hAnsiTheme="majorHAnsi"/>
                </w:rPr>
                <w:t>ounds of</w:t>
              </w:r>
              <w:r w:rsidRPr="00ED3531">
                <w:rPr>
                  <w:rFonts w:asciiTheme="majorHAnsi" w:hAnsiTheme="majorHAnsi"/>
                  <w:spacing w:val="-1"/>
                </w:rPr>
                <w:t xml:space="preserve"> B</w:t>
              </w:r>
              <w:r w:rsidRPr="00ED3531">
                <w:rPr>
                  <w:rFonts w:asciiTheme="majorHAnsi" w:hAnsiTheme="majorHAnsi"/>
                </w:rPr>
                <w:t>l</w:t>
              </w:r>
              <w:r w:rsidRPr="00ED3531">
                <w:rPr>
                  <w:rFonts w:asciiTheme="majorHAnsi" w:hAnsiTheme="majorHAnsi"/>
                  <w:spacing w:val="1"/>
                </w:rPr>
                <w:t>a</w:t>
              </w:r>
              <w:r w:rsidRPr="00ED3531">
                <w:rPr>
                  <w:rFonts w:asciiTheme="majorHAnsi" w:hAnsiTheme="majorHAnsi"/>
                  <w:spacing w:val="-1"/>
                </w:rPr>
                <w:t>c</w:t>
              </w:r>
              <w:r w:rsidRPr="00ED3531">
                <w:rPr>
                  <w:rFonts w:asciiTheme="majorHAnsi" w:hAnsiTheme="majorHAnsi"/>
                </w:rPr>
                <w:t>kn</w:t>
              </w:r>
              <w:r w:rsidRPr="00ED3531">
                <w:rPr>
                  <w:rFonts w:asciiTheme="majorHAnsi" w:hAnsiTheme="majorHAnsi"/>
                  <w:spacing w:val="-1"/>
                </w:rPr>
                <w:t>e</w:t>
              </w:r>
              <w:r w:rsidRPr="00ED3531">
                <w:rPr>
                  <w:rFonts w:asciiTheme="majorHAnsi" w:hAnsiTheme="majorHAnsi"/>
                </w:rPr>
                <w:t>ss</w:t>
              </w:r>
              <w:r w:rsidRPr="00ED3531">
                <w:rPr>
                  <w:rFonts w:asciiTheme="majorHAnsi" w:hAnsiTheme="majorHAnsi"/>
                  <w:spacing w:val="3"/>
                </w:rPr>
                <w:t xml:space="preserve"> </w:t>
              </w:r>
              <w:r w:rsidRPr="00ED3531">
                <w:rPr>
                  <w:rFonts w:asciiTheme="majorHAnsi" w:hAnsiTheme="majorHAnsi"/>
                  <w:spacing w:val="-1"/>
                </w:rPr>
                <w:t>(</w:t>
              </w:r>
            </w:hyperlink>
            <w:r w:rsidRPr="00ED3531">
              <w:rPr>
                <w:rFonts w:asciiTheme="majorHAnsi" w:hAnsiTheme="majorHAnsi"/>
              </w:rPr>
              <w:t>p</w:t>
            </w:r>
            <w:r w:rsidRPr="00ED3531">
              <w:rPr>
                <w:rFonts w:asciiTheme="majorHAnsi" w:hAnsiTheme="majorHAnsi"/>
                <w:spacing w:val="-8"/>
              </w:rPr>
              <w:t>r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  <w:spacing w:val="2"/>
              </w:rPr>
              <w:t>s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n</w:t>
            </w:r>
            <w:r w:rsidRPr="00ED3531">
              <w:rPr>
                <w:rFonts w:asciiTheme="majorHAnsi" w:hAnsiTheme="majorHAnsi"/>
                <w:spacing w:val="1"/>
              </w:rPr>
              <w:t>t</w:t>
            </w:r>
            <w:r w:rsidRPr="00ED3531">
              <w:rPr>
                <w:rFonts w:asciiTheme="majorHAnsi" w:hAnsiTheme="majorHAnsi"/>
              </w:rPr>
              <w:t>)</w:t>
            </w:r>
            <w:r w:rsidRPr="00ED3531">
              <w:rPr>
                <w:rFonts w:asciiTheme="majorHAnsi" w:hAnsiTheme="majorHAnsi"/>
                <w:spacing w:val="-1"/>
              </w:rPr>
              <w:t xml:space="preserve"> </w:t>
            </w:r>
            <w:r w:rsidRPr="00ED3531">
              <w:rPr>
                <w:rFonts w:asciiTheme="majorHAnsi" w:hAnsiTheme="majorHAnsi"/>
              </w:rPr>
              <w:t>|</w:t>
            </w:r>
            <w:r w:rsidRPr="00ED3531">
              <w:rPr>
                <w:rFonts w:asciiTheme="majorHAnsi" w:hAnsiTheme="majorHAnsi"/>
                <w:spacing w:val="-4"/>
              </w:rPr>
              <w:t xml:space="preserve"> </w:t>
            </w:r>
            <w:hyperlink r:id="rId10">
              <w:r w:rsidRPr="00ED3531">
                <w:rPr>
                  <w:rFonts w:asciiTheme="majorHAnsi" w:hAnsiTheme="majorHAnsi"/>
                  <w:spacing w:val="-26"/>
                </w:rPr>
                <w:t>V</w:t>
              </w:r>
              <w:r w:rsidRPr="00ED3531">
                <w:rPr>
                  <w:rFonts w:asciiTheme="majorHAnsi" w:hAnsiTheme="majorHAnsi"/>
                  <w:spacing w:val="2"/>
                </w:rPr>
                <w:t>o</w:t>
              </w:r>
              <w:r w:rsidRPr="00ED3531">
                <w:rPr>
                  <w:rFonts w:asciiTheme="majorHAnsi" w:hAnsiTheme="majorHAnsi"/>
                  <w:spacing w:val="-1"/>
                </w:rPr>
                <w:t>ca</w:t>
              </w:r>
              <w:r w:rsidRPr="00ED3531">
                <w:rPr>
                  <w:rFonts w:asciiTheme="majorHAnsi" w:hAnsiTheme="majorHAnsi"/>
                </w:rPr>
                <w:t>l Ess</w:t>
              </w:r>
              <w:r w:rsidRPr="00ED3531">
                <w:rPr>
                  <w:rFonts w:asciiTheme="majorHAnsi" w:hAnsiTheme="majorHAnsi"/>
                  <w:spacing w:val="-1"/>
                </w:rPr>
                <w:t>e</w:t>
              </w:r>
              <w:r w:rsidRPr="00ED3531">
                <w:rPr>
                  <w:rFonts w:asciiTheme="majorHAnsi" w:hAnsiTheme="majorHAnsi"/>
                </w:rPr>
                <w:t>n</w:t>
              </w:r>
              <w:r w:rsidRPr="00ED3531">
                <w:rPr>
                  <w:rFonts w:asciiTheme="majorHAnsi" w:hAnsiTheme="majorHAnsi"/>
                  <w:spacing w:val="1"/>
                </w:rPr>
                <w:t>c</w:t>
              </w:r>
              <w:r w:rsidRPr="00ED3531">
                <w:rPr>
                  <w:rFonts w:asciiTheme="majorHAnsi" w:hAnsiTheme="majorHAnsi"/>
                </w:rPr>
                <w:t xml:space="preserve">e </w:t>
              </w:r>
              <w:r w:rsidRPr="00ED3531">
                <w:rPr>
                  <w:rFonts w:asciiTheme="majorHAnsi" w:hAnsiTheme="majorHAnsi"/>
                </w:rPr>
                <w:t>|</w:t>
              </w:r>
            </w:hyperlink>
            <w:r w:rsidRPr="00ED3531">
              <w:rPr>
                <w:rFonts w:asciiTheme="majorHAnsi" w:hAnsiTheme="majorHAnsi"/>
              </w:rPr>
              <w:t xml:space="preserve"> </w:t>
            </w:r>
            <w:hyperlink r:id="rId11">
              <w:r w:rsidRPr="00ED3531">
                <w:rPr>
                  <w:rFonts w:asciiTheme="majorHAnsi" w:hAnsiTheme="majorHAnsi"/>
                  <w:spacing w:val="1"/>
                </w:rPr>
                <w:t>S</w:t>
              </w:r>
              <w:r w:rsidRPr="00ED3531">
                <w:rPr>
                  <w:rFonts w:asciiTheme="majorHAnsi" w:hAnsiTheme="majorHAnsi"/>
                </w:rPr>
                <w:t>t. Ol</w:t>
              </w:r>
              <w:r w:rsidRPr="00ED3531">
                <w:rPr>
                  <w:rFonts w:asciiTheme="majorHAnsi" w:hAnsiTheme="majorHAnsi"/>
                  <w:spacing w:val="-1"/>
                </w:rPr>
                <w:t>a</w:t>
              </w:r>
              <w:r w:rsidRPr="00ED3531">
                <w:rPr>
                  <w:rFonts w:asciiTheme="majorHAnsi" w:hAnsiTheme="majorHAnsi"/>
                </w:rPr>
                <w:t>f</w:t>
              </w:r>
              <w:r w:rsidRPr="00ED3531">
                <w:rPr>
                  <w:rFonts w:asciiTheme="majorHAnsi" w:hAnsiTheme="majorHAnsi"/>
                  <w:spacing w:val="-1"/>
                </w:rPr>
                <w:t xml:space="preserve"> </w:t>
              </w:r>
              <w:r w:rsidRPr="00ED3531">
                <w:rPr>
                  <w:rFonts w:asciiTheme="majorHAnsi" w:hAnsiTheme="majorHAnsi"/>
                </w:rPr>
                <w:t>Choir</w:t>
              </w:r>
            </w:hyperlink>
          </w:p>
          <w:p w14:paraId="2A99A634" w14:textId="77777777" w:rsidR="00161B9A" w:rsidRPr="00ED3531" w:rsidRDefault="00ED3531">
            <w:pPr>
              <w:spacing w:before="2"/>
              <w:ind w:left="12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Co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  <w:spacing w:val="-1"/>
              </w:rPr>
              <w:t>ce</w:t>
            </w:r>
            <w:r w:rsidRPr="00ED3531">
              <w:rPr>
                <w:rFonts w:asciiTheme="majorHAnsi" w:hAnsiTheme="majorHAnsi"/>
                <w:b/>
                <w:spacing w:val="1"/>
              </w:rPr>
              <w:t>r</w:t>
            </w:r>
            <w:r w:rsidRPr="00ED3531">
              <w:rPr>
                <w:rFonts w:asciiTheme="majorHAnsi" w:hAnsiTheme="majorHAnsi"/>
                <w:b/>
              </w:rPr>
              <w:t>t</w:t>
            </w:r>
            <w:r w:rsidRPr="00ED3531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ED3531">
              <w:rPr>
                <w:rFonts w:asciiTheme="majorHAnsi" w:hAnsiTheme="majorHAnsi"/>
                <w:b/>
                <w:spacing w:val="1"/>
              </w:rPr>
              <w:t>S</w:t>
            </w:r>
            <w:r w:rsidRPr="00ED3531">
              <w:rPr>
                <w:rFonts w:asciiTheme="majorHAnsi" w:hAnsiTheme="majorHAnsi"/>
                <w:b/>
              </w:rPr>
              <w:t>ol</w:t>
            </w:r>
            <w:r w:rsidRPr="00ED3531">
              <w:rPr>
                <w:rFonts w:asciiTheme="majorHAnsi" w:hAnsiTheme="majorHAnsi"/>
                <w:b/>
                <w:spacing w:val="-2"/>
              </w:rPr>
              <w:t>o</w:t>
            </w:r>
            <w:r w:rsidRPr="00ED3531">
              <w:rPr>
                <w:rFonts w:asciiTheme="majorHAnsi" w:hAnsiTheme="majorHAnsi"/>
                <w:b/>
              </w:rPr>
              <w:t>ist</w:t>
            </w:r>
            <w:r w:rsidRPr="00ED3531">
              <w:rPr>
                <w:rFonts w:asciiTheme="majorHAnsi" w:hAnsiTheme="majorHAnsi"/>
                <w:b/>
                <w:spacing w:val="3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b/>
                <w:spacing w:val="-1"/>
              </w:rPr>
              <w:t>S</w:t>
            </w:r>
            <w:r w:rsidRPr="00ED3531">
              <w:rPr>
                <w:rFonts w:asciiTheme="majorHAnsi" w:hAnsiTheme="majorHAnsi"/>
                <w:b/>
                <w:spacing w:val="1"/>
              </w:rPr>
              <w:t>p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1"/>
              </w:rPr>
              <w:t>k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r</w:t>
            </w:r>
            <w:r w:rsidRPr="00ED3531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b/>
                <w:spacing w:val="-1"/>
              </w:rPr>
              <w:t>S</w:t>
            </w:r>
            <w:r w:rsidRPr="00ED3531">
              <w:rPr>
                <w:rFonts w:asciiTheme="majorHAnsi" w:hAnsiTheme="majorHAnsi"/>
                <w:b/>
                <w:spacing w:val="1"/>
              </w:rPr>
              <w:t>u</w:t>
            </w:r>
            <w:r w:rsidRPr="00ED3531">
              <w:rPr>
                <w:rFonts w:asciiTheme="majorHAnsi" w:hAnsiTheme="majorHAnsi"/>
                <w:b/>
                <w:spacing w:val="-1"/>
              </w:rPr>
              <w:t>p</w:t>
            </w:r>
            <w:r w:rsidRPr="00ED3531">
              <w:rPr>
                <w:rFonts w:asciiTheme="majorHAnsi" w:hAnsiTheme="majorHAnsi"/>
                <w:b/>
                <w:spacing w:val="1"/>
              </w:rPr>
              <w:t>p</w:t>
            </w:r>
            <w:r w:rsidRPr="00ED3531">
              <w:rPr>
                <w:rFonts w:asciiTheme="majorHAnsi" w:hAnsiTheme="majorHAnsi"/>
                <w:b/>
              </w:rPr>
              <w:t>o</w:t>
            </w:r>
            <w:r w:rsidRPr="00ED3531">
              <w:rPr>
                <w:rFonts w:asciiTheme="majorHAnsi" w:hAnsiTheme="majorHAnsi"/>
                <w:b/>
                <w:spacing w:val="-1"/>
              </w:rPr>
              <w:t>rt</w:t>
            </w:r>
            <w:r w:rsidRPr="00ED3531">
              <w:rPr>
                <w:rFonts w:asciiTheme="majorHAnsi" w:hAnsiTheme="majorHAnsi"/>
                <w:b/>
              </w:rPr>
              <w:t>i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g</w:t>
            </w:r>
            <w:r w:rsidRPr="00ED3531">
              <w:rPr>
                <w:rFonts w:asciiTheme="majorHAnsi" w:hAnsiTheme="majorHAnsi"/>
                <w:b/>
                <w:spacing w:val="-10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-1"/>
              </w:rPr>
              <w:t>ct</w:t>
            </w:r>
            <w:r w:rsidRPr="00ED3531">
              <w:rPr>
                <w:rFonts w:asciiTheme="majorHAnsi" w:hAnsiTheme="majorHAnsi"/>
                <w:b/>
                <w:spacing w:val="2"/>
              </w:rPr>
              <w:t>o</w:t>
            </w:r>
            <w:r w:rsidRPr="00ED3531">
              <w:rPr>
                <w:rFonts w:asciiTheme="majorHAnsi" w:hAnsiTheme="majorHAnsi"/>
                <w:b/>
              </w:rPr>
              <w:t>r</w:t>
            </w:r>
            <w:r w:rsidRPr="00ED3531">
              <w:rPr>
                <w:rFonts w:asciiTheme="majorHAnsi" w:hAnsiTheme="majorHAnsi"/>
                <w:b/>
                <w:spacing w:val="-4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b/>
              </w:rPr>
              <w:t>Ba</w:t>
            </w:r>
            <w:r w:rsidRPr="00ED3531">
              <w:rPr>
                <w:rFonts w:asciiTheme="majorHAnsi" w:hAnsiTheme="majorHAnsi"/>
                <w:b/>
                <w:spacing w:val="-1"/>
              </w:rPr>
              <w:t>r</w:t>
            </w:r>
            <w:r w:rsidRPr="00ED3531">
              <w:rPr>
                <w:rFonts w:asciiTheme="majorHAnsi" w:hAnsiTheme="majorHAnsi"/>
                <w:b/>
              </w:rPr>
              <w:t>i</w:t>
            </w:r>
            <w:r w:rsidRPr="00ED3531">
              <w:rPr>
                <w:rFonts w:asciiTheme="majorHAnsi" w:hAnsiTheme="majorHAnsi"/>
                <w:b/>
                <w:spacing w:val="-1"/>
              </w:rPr>
              <w:t>t</w:t>
            </w:r>
            <w:r w:rsidRPr="00ED3531">
              <w:rPr>
                <w:rFonts w:asciiTheme="majorHAnsi" w:hAnsiTheme="majorHAnsi"/>
                <w:b/>
              </w:rPr>
              <w:t>o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e</w:t>
            </w:r>
            <w:r w:rsidRPr="00ED3531">
              <w:rPr>
                <w:rFonts w:asciiTheme="majorHAnsi" w:hAnsiTheme="majorHAnsi"/>
                <w:b/>
                <w:spacing w:val="-1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C</w:t>
            </w:r>
            <w:r w:rsidRPr="00ED3531">
              <w:rPr>
                <w:rFonts w:asciiTheme="majorHAnsi" w:hAnsiTheme="majorHAnsi"/>
                <w:b/>
                <w:spacing w:val="1"/>
              </w:rPr>
              <w:t>h</w:t>
            </w:r>
            <w:r w:rsidRPr="00ED3531">
              <w:rPr>
                <w:rFonts w:asciiTheme="majorHAnsi" w:hAnsiTheme="majorHAnsi"/>
                <w:b/>
              </w:rPr>
              <w:t>oi</w:t>
            </w:r>
            <w:r w:rsidRPr="00ED3531">
              <w:rPr>
                <w:rFonts w:asciiTheme="majorHAnsi" w:hAnsiTheme="majorHAnsi"/>
                <w:b/>
                <w:spacing w:val="-1"/>
              </w:rPr>
              <w:t>r</w:t>
            </w:r>
            <w:r w:rsidRPr="00ED3531">
              <w:rPr>
                <w:rFonts w:asciiTheme="majorHAnsi" w:hAnsiTheme="majorHAnsi"/>
                <w:b/>
              </w:rPr>
              <w:t>/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s</w:t>
            </w:r>
            <w:r w:rsidRPr="00ED3531">
              <w:rPr>
                <w:rFonts w:asciiTheme="majorHAnsi" w:hAnsiTheme="majorHAnsi"/>
                <w:b/>
                <w:spacing w:val="1"/>
              </w:rPr>
              <w:t>e</w:t>
            </w:r>
            <w:r w:rsidRPr="00ED3531">
              <w:rPr>
                <w:rFonts w:asciiTheme="majorHAnsi" w:hAnsiTheme="majorHAnsi"/>
                <w:b/>
                <w:spacing w:val="-3"/>
              </w:rPr>
              <w:t>m</w:t>
            </w:r>
            <w:r w:rsidRPr="00ED3531">
              <w:rPr>
                <w:rFonts w:asciiTheme="majorHAnsi" w:hAnsiTheme="majorHAnsi"/>
                <w:b/>
                <w:spacing w:val="1"/>
              </w:rPr>
              <w:t>b</w:t>
            </w:r>
            <w:r w:rsidRPr="00ED3531">
              <w:rPr>
                <w:rFonts w:asciiTheme="majorHAnsi" w:hAnsiTheme="majorHAnsi"/>
                <w:b/>
              </w:rPr>
              <w:t>le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b/>
                <w:spacing w:val="-1"/>
              </w:rPr>
              <w:t>M</w:t>
            </w:r>
            <w:r w:rsidRPr="00ED3531">
              <w:rPr>
                <w:rFonts w:asciiTheme="majorHAnsi" w:hAnsiTheme="majorHAnsi"/>
                <w:b/>
                <w:spacing w:val="1"/>
              </w:rPr>
              <w:t>e</w:t>
            </w:r>
            <w:r w:rsidRPr="00ED3531">
              <w:rPr>
                <w:rFonts w:asciiTheme="majorHAnsi" w:hAnsiTheme="majorHAnsi"/>
                <w:b/>
                <w:spacing w:val="-3"/>
              </w:rPr>
              <w:t>m</w:t>
            </w:r>
            <w:r w:rsidRPr="00ED3531">
              <w:rPr>
                <w:rFonts w:asciiTheme="majorHAnsi" w:hAnsiTheme="majorHAnsi"/>
                <w:b/>
                <w:spacing w:val="3"/>
              </w:rPr>
              <w:t>b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r</w:t>
            </w:r>
          </w:p>
        </w:tc>
      </w:tr>
      <w:tr w:rsidR="00ED3531" w:rsidRPr="00ED3531" w14:paraId="7C7C747D" w14:textId="77777777">
        <w:trPr>
          <w:trHeight w:hRule="exact" w:val="526"/>
        </w:trPr>
        <w:tc>
          <w:tcPr>
            <w:tcW w:w="6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D688AA9" w14:textId="77777777" w:rsidR="00161B9A" w:rsidRPr="00ED3531" w:rsidRDefault="00ED3531">
            <w:pPr>
              <w:spacing w:before="28"/>
              <w:ind w:left="32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</w:rPr>
              <w:t>20</w:t>
            </w:r>
            <w:r w:rsidRPr="00ED3531">
              <w:rPr>
                <w:rFonts w:asciiTheme="majorHAnsi" w:hAnsiTheme="majorHAnsi"/>
                <w:spacing w:val="-1"/>
              </w:rPr>
              <w:t>+y</w:t>
            </w:r>
            <w:r w:rsidRPr="00ED3531">
              <w:rPr>
                <w:rFonts w:asciiTheme="majorHAnsi" w:hAnsiTheme="majorHAnsi"/>
              </w:rPr>
              <w:t>rs</w:t>
            </w:r>
          </w:p>
        </w:tc>
        <w:tc>
          <w:tcPr>
            <w:tcW w:w="139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6E9C3C59" w14:textId="77777777" w:rsidR="00161B9A" w:rsidRPr="00ED3531" w:rsidRDefault="00ED3531">
            <w:pPr>
              <w:spacing w:before="28"/>
              <w:ind w:left="7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1994 – pr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s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t</w:t>
            </w:r>
          </w:p>
        </w:tc>
        <w:tc>
          <w:tcPr>
            <w:tcW w:w="790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AC4230E" w14:textId="77777777" w:rsidR="00161B9A" w:rsidRPr="00ED3531" w:rsidRDefault="00ED3531">
            <w:pPr>
              <w:spacing w:before="28"/>
              <w:ind w:left="12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spacing w:val="-1"/>
              </w:rPr>
              <w:t>C</w:t>
            </w:r>
            <w:r w:rsidRPr="00ED3531">
              <w:rPr>
                <w:rFonts w:asciiTheme="majorHAnsi" w:hAnsiTheme="majorHAnsi"/>
              </w:rPr>
              <w:t>hu</w:t>
            </w:r>
            <w:r w:rsidRPr="00ED3531">
              <w:rPr>
                <w:rFonts w:asciiTheme="majorHAnsi" w:hAnsiTheme="majorHAnsi"/>
                <w:spacing w:val="1"/>
              </w:rPr>
              <w:t>r</w:t>
            </w:r>
            <w:r w:rsidRPr="00ED3531">
              <w:rPr>
                <w:rFonts w:asciiTheme="majorHAnsi" w:hAnsiTheme="majorHAnsi"/>
                <w:spacing w:val="-1"/>
              </w:rPr>
              <w:t>c</w:t>
            </w:r>
            <w:r w:rsidRPr="00ED3531">
              <w:rPr>
                <w:rFonts w:asciiTheme="majorHAnsi" w:hAnsiTheme="majorHAnsi"/>
              </w:rPr>
              <w:t>h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s,</w:t>
            </w:r>
            <w:r w:rsidRPr="00ED3531">
              <w:rPr>
                <w:rFonts w:asciiTheme="majorHAnsi" w:hAnsiTheme="majorHAnsi"/>
                <w:spacing w:val="2"/>
              </w:rPr>
              <w:t xml:space="preserve"> </w:t>
            </w:r>
            <w:r w:rsidRPr="00ED3531">
              <w:rPr>
                <w:rFonts w:asciiTheme="majorHAnsi" w:hAnsiTheme="majorHAnsi"/>
              </w:rPr>
              <w:t>l</w:t>
            </w:r>
            <w:r w:rsidRPr="00ED3531">
              <w:rPr>
                <w:rFonts w:asciiTheme="majorHAnsi" w:hAnsiTheme="majorHAnsi"/>
                <w:spacing w:val="-2"/>
              </w:rPr>
              <w:t>a</w:t>
            </w:r>
            <w:r w:rsidRPr="00ED3531">
              <w:rPr>
                <w:rFonts w:asciiTheme="majorHAnsi" w:hAnsiTheme="majorHAnsi"/>
              </w:rPr>
              <w:t>t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st b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in</w:t>
            </w:r>
            <w:r w:rsidRPr="00ED3531">
              <w:rPr>
                <w:rFonts w:asciiTheme="majorHAnsi" w:hAnsiTheme="majorHAnsi"/>
                <w:spacing w:val="3"/>
              </w:rPr>
              <w:t>g</w:t>
            </w:r>
            <w:r w:rsidRPr="00ED3531">
              <w:rPr>
                <w:rFonts w:asciiTheme="majorHAnsi" w:hAnsiTheme="majorHAnsi"/>
              </w:rPr>
              <w:t xml:space="preserve">: </w:t>
            </w:r>
            <w:hyperlink r:id="rId12">
              <w:r w:rsidRPr="00ED3531">
                <w:rPr>
                  <w:rFonts w:asciiTheme="majorHAnsi" w:hAnsiTheme="majorHAnsi"/>
                </w:rPr>
                <w:t>Jo</w:t>
              </w:r>
              <w:r w:rsidRPr="00ED3531">
                <w:rPr>
                  <w:rFonts w:asciiTheme="majorHAnsi" w:hAnsiTheme="majorHAnsi"/>
                  <w:spacing w:val="-2"/>
                </w:rPr>
                <w:t>s</w:t>
              </w:r>
              <w:r w:rsidRPr="00ED3531">
                <w:rPr>
                  <w:rFonts w:asciiTheme="majorHAnsi" w:hAnsiTheme="majorHAnsi"/>
                </w:rPr>
                <w:t>i</w:t>
              </w:r>
              <w:r w:rsidRPr="00ED3531">
                <w:rPr>
                  <w:rFonts w:asciiTheme="majorHAnsi" w:hAnsiTheme="majorHAnsi"/>
                  <w:spacing w:val="-1"/>
                </w:rPr>
                <w:t>a</w:t>
              </w:r>
              <w:r w:rsidRPr="00ED3531">
                <w:rPr>
                  <w:rFonts w:asciiTheme="majorHAnsi" w:hAnsiTheme="majorHAnsi"/>
                </w:rPr>
                <w:t>h</w:t>
              </w:r>
              <w:r w:rsidRPr="00ED3531">
                <w:rPr>
                  <w:rFonts w:asciiTheme="majorHAnsi" w:hAnsiTheme="majorHAnsi"/>
                  <w:spacing w:val="2"/>
                </w:rPr>
                <w:t xml:space="preserve"> </w:t>
              </w:r>
              <w:r w:rsidRPr="00ED3531">
                <w:rPr>
                  <w:rFonts w:asciiTheme="majorHAnsi" w:hAnsiTheme="majorHAnsi"/>
                </w:rPr>
                <w:t>C</w:t>
              </w:r>
              <w:r w:rsidRPr="00ED3531">
                <w:rPr>
                  <w:rFonts w:asciiTheme="majorHAnsi" w:hAnsiTheme="majorHAnsi"/>
                  <w:spacing w:val="-1"/>
                </w:rPr>
                <w:t>e</w:t>
              </w:r>
              <w:r w:rsidRPr="00ED3531">
                <w:rPr>
                  <w:rFonts w:asciiTheme="majorHAnsi" w:hAnsiTheme="majorHAnsi"/>
                </w:rPr>
                <w:t>nt</w:t>
              </w:r>
              <w:r w:rsidRPr="00ED3531">
                <w:rPr>
                  <w:rFonts w:asciiTheme="majorHAnsi" w:hAnsiTheme="majorHAnsi"/>
                  <w:spacing w:val="-1"/>
                </w:rPr>
                <w:t>e</w:t>
              </w:r>
              <w:r w:rsidRPr="00ED3531">
                <w:rPr>
                  <w:rFonts w:asciiTheme="majorHAnsi" w:hAnsiTheme="majorHAnsi"/>
                </w:rPr>
                <w:t xml:space="preserve">r </w:t>
              </w:r>
              <w:r w:rsidRPr="00ED3531">
                <w:rPr>
                  <w:rFonts w:asciiTheme="majorHAnsi" w:hAnsiTheme="majorHAnsi"/>
                  <w:spacing w:val="1"/>
                </w:rPr>
                <w:t>(</w:t>
              </w:r>
            </w:hyperlink>
            <w:r w:rsidRPr="00ED3531">
              <w:rPr>
                <w:rFonts w:asciiTheme="majorHAnsi" w:hAnsiTheme="majorHAnsi"/>
              </w:rPr>
              <w:t>p</w:t>
            </w:r>
            <w:r w:rsidRPr="00ED3531">
              <w:rPr>
                <w:rFonts w:asciiTheme="majorHAnsi" w:hAnsiTheme="majorHAnsi"/>
                <w:spacing w:val="-8"/>
              </w:rPr>
              <w:t>r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s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n</w:t>
            </w:r>
            <w:r w:rsidRPr="00ED3531">
              <w:rPr>
                <w:rFonts w:asciiTheme="majorHAnsi" w:hAnsiTheme="majorHAnsi"/>
                <w:spacing w:val="1"/>
              </w:rPr>
              <w:t>t</w:t>
            </w:r>
            <w:r w:rsidRPr="00ED3531">
              <w:rPr>
                <w:rFonts w:asciiTheme="majorHAnsi" w:hAnsiTheme="majorHAnsi"/>
              </w:rPr>
              <w:t>)</w:t>
            </w:r>
            <w:r w:rsidRPr="00ED3531">
              <w:rPr>
                <w:rFonts w:asciiTheme="majorHAnsi" w:hAnsiTheme="majorHAnsi"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</w:rPr>
              <w:t>|</w:t>
            </w:r>
            <w:r w:rsidRPr="00ED3531">
              <w:rPr>
                <w:rFonts w:asciiTheme="majorHAnsi" w:hAnsiTheme="majorHAnsi"/>
                <w:spacing w:val="-4"/>
              </w:rPr>
              <w:t xml:space="preserve"> </w:t>
            </w:r>
            <w:hyperlink r:id="rId13">
              <w:r w:rsidRPr="00ED3531">
                <w:rPr>
                  <w:rFonts w:asciiTheme="majorHAnsi" w:hAnsiTheme="majorHAnsi"/>
                </w:rPr>
                <w:t>The</w:t>
              </w:r>
              <w:r w:rsidRPr="00ED3531">
                <w:rPr>
                  <w:rFonts w:asciiTheme="majorHAnsi" w:hAnsiTheme="majorHAnsi"/>
                  <w:spacing w:val="-1"/>
                </w:rPr>
                <w:t xml:space="preserve"> </w:t>
              </w:r>
              <w:r w:rsidRPr="00ED3531">
                <w:rPr>
                  <w:rFonts w:asciiTheme="majorHAnsi" w:hAnsiTheme="majorHAnsi"/>
                </w:rPr>
                <w:t>G</w:t>
              </w:r>
              <w:r w:rsidRPr="00ED3531">
                <w:rPr>
                  <w:rFonts w:asciiTheme="majorHAnsi" w:hAnsiTheme="majorHAnsi"/>
                  <w:spacing w:val="-1"/>
                </w:rPr>
                <w:t>a</w:t>
              </w:r>
              <w:r w:rsidRPr="00ED3531">
                <w:rPr>
                  <w:rFonts w:asciiTheme="majorHAnsi" w:hAnsiTheme="majorHAnsi"/>
                  <w:spacing w:val="2"/>
                </w:rPr>
                <w:t>t</w:t>
              </w:r>
              <w:r w:rsidRPr="00ED3531">
                <w:rPr>
                  <w:rFonts w:asciiTheme="majorHAnsi" w:hAnsiTheme="majorHAnsi"/>
                </w:rPr>
                <w:t>e</w:t>
              </w:r>
              <w:r w:rsidRPr="00ED3531">
                <w:rPr>
                  <w:rFonts w:asciiTheme="majorHAnsi" w:hAnsiTheme="majorHAnsi"/>
                  <w:spacing w:val="-1"/>
                </w:rPr>
                <w:t xml:space="preserve"> </w:t>
              </w:r>
              <w:r w:rsidRPr="00ED3531">
                <w:rPr>
                  <w:rFonts w:asciiTheme="majorHAnsi" w:hAnsiTheme="majorHAnsi"/>
                </w:rPr>
                <w:t>|</w:t>
              </w:r>
            </w:hyperlink>
            <w:r w:rsidRPr="00ED3531">
              <w:rPr>
                <w:rFonts w:asciiTheme="majorHAnsi" w:hAnsiTheme="majorHAnsi"/>
              </w:rPr>
              <w:t xml:space="preserve"> </w:t>
            </w:r>
            <w:hyperlink r:id="rId14">
              <w:r w:rsidRPr="00ED3531">
                <w:rPr>
                  <w:rFonts w:asciiTheme="majorHAnsi" w:hAnsiTheme="majorHAnsi"/>
                  <w:spacing w:val="2"/>
                </w:rPr>
                <w:t>C</w:t>
              </w:r>
              <w:r w:rsidRPr="00ED3531">
                <w:rPr>
                  <w:rFonts w:asciiTheme="majorHAnsi" w:hAnsiTheme="majorHAnsi"/>
                  <w:spacing w:val="-4"/>
                </w:rPr>
                <w:t>L</w:t>
              </w:r>
              <w:r w:rsidRPr="00ED3531">
                <w:rPr>
                  <w:rFonts w:asciiTheme="majorHAnsi" w:hAnsiTheme="majorHAnsi"/>
                </w:rPr>
                <w:t>C</w:t>
              </w:r>
              <w:r w:rsidRPr="00ED3531">
                <w:rPr>
                  <w:rFonts w:asciiTheme="majorHAnsi" w:hAnsiTheme="majorHAnsi"/>
                  <w:spacing w:val="3"/>
                </w:rPr>
                <w:t xml:space="preserve"> </w:t>
              </w:r>
              <w:r w:rsidRPr="00ED3531">
                <w:rPr>
                  <w:rFonts w:asciiTheme="majorHAnsi" w:hAnsiTheme="majorHAnsi"/>
                </w:rPr>
                <w:t>|</w:t>
              </w:r>
            </w:hyperlink>
            <w:r w:rsidRPr="00ED3531">
              <w:rPr>
                <w:rFonts w:asciiTheme="majorHAnsi" w:hAnsiTheme="majorHAnsi"/>
              </w:rPr>
              <w:t xml:space="preserve"> </w:t>
            </w:r>
            <w:hyperlink r:id="rId15">
              <w:r w:rsidRPr="00ED3531">
                <w:rPr>
                  <w:rFonts w:asciiTheme="majorHAnsi" w:hAnsiTheme="majorHAnsi"/>
                  <w:spacing w:val="-1"/>
                </w:rPr>
                <w:t>S</w:t>
              </w:r>
              <w:r w:rsidRPr="00ED3531">
                <w:rPr>
                  <w:rFonts w:asciiTheme="majorHAnsi" w:hAnsiTheme="majorHAnsi"/>
                </w:rPr>
                <w:t>outhvi</w:t>
              </w:r>
              <w:r w:rsidRPr="00ED3531">
                <w:rPr>
                  <w:rFonts w:asciiTheme="majorHAnsi" w:hAnsiTheme="majorHAnsi"/>
                  <w:spacing w:val="-1"/>
                </w:rPr>
                <w:t>e</w:t>
              </w:r>
              <w:r w:rsidRPr="00ED3531">
                <w:rPr>
                  <w:rFonts w:asciiTheme="majorHAnsi" w:hAnsiTheme="majorHAnsi"/>
                </w:rPr>
                <w:t>w</w:t>
              </w:r>
              <w:r w:rsidRPr="00ED3531">
                <w:rPr>
                  <w:rFonts w:asciiTheme="majorHAnsi" w:hAnsiTheme="majorHAnsi"/>
                  <w:spacing w:val="1"/>
                </w:rPr>
                <w:t xml:space="preserve"> </w:t>
              </w:r>
              <w:r w:rsidRPr="00ED3531">
                <w:rPr>
                  <w:rFonts w:asciiTheme="majorHAnsi" w:hAnsiTheme="majorHAnsi"/>
                  <w:spacing w:val="-1"/>
                </w:rPr>
                <w:t>S</w:t>
              </w:r>
              <w:r w:rsidRPr="00ED3531">
                <w:rPr>
                  <w:rFonts w:asciiTheme="majorHAnsi" w:hAnsiTheme="majorHAnsi"/>
                </w:rPr>
                <w:t>DA</w:t>
              </w:r>
            </w:hyperlink>
          </w:p>
          <w:p w14:paraId="5181D2AF" w14:textId="77777777" w:rsidR="00161B9A" w:rsidRPr="00ED3531" w:rsidRDefault="00ED3531">
            <w:pPr>
              <w:ind w:left="12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  <w:spacing w:val="-1"/>
              </w:rPr>
              <w:t>S</w:t>
            </w:r>
            <w:r w:rsidRPr="00ED3531">
              <w:rPr>
                <w:rFonts w:asciiTheme="majorHAnsi" w:hAnsiTheme="majorHAnsi"/>
                <w:b/>
              </w:rPr>
              <w:t>i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g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r</w:t>
            </w:r>
            <w:r w:rsidRPr="00ED3531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ED3531">
              <w:rPr>
                <w:rFonts w:asciiTheme="majorHAnsi" w:hAnsiTheme="majorHAnsi"/>
                <w:b/>
                <w:spacing w:val="-2"/>
              </w:rPr>
              <w:t>i</w:t>
            </w:r>
            <w:r w:rsidRPr="00ED3531">
              <w:rPr>
                <w:rFonts w:asciiTheme="majorHAnsi" w:hAnsiTheme="majorHAnsi"/>
                <w:b/>
              </w:rPr>
              <w:t>n</w:t>
            </w:r>
            <w:r w:rsidRPr="00ED3531">
              <w:rPr>
                <w:rFonts w:asciiTheme="majorHAnsi" w:hAnsiTheme="majorHAnsi"/>
                <w:b/>
                <w:spacing w:val="-3"/>
              </w:rPr>
              <w:t xml:space="preserve"> </w:t>
            </w:r>
            <w:r w:rsidRPr="00ED3531">
              <w:rPr>
                <w:rFonts w:asciiTheme="majorHAnsi" w:hAnsiTheme="majorHAnsi"/>
                <w:b/>
                <w:spacing w:val="-12"/>
              </w:rPr>
              <w:t>W</w:t>
            </w:r>
            <w:r w:rsidRPr="00ED3531">
              <w:rPr>
                <w:rFonts w:asciiTheme="majorHAnsi" w:hAnsiTheme="majorHAnsi"/>
                <w:b/>
                <w:spacing w:val="2"/>
              </w:rPr>
              <w:t>o</w:t>
            </w:r>
            <w:r w:rsidRPr="00ED3531">
              <w:rPr>
                <w:rFonts w:asciiTheme="majorHAnsi" w:hAnsiTheme="majorHAnsi"/>
                <w:b/>
                <w:spacing w:val="-1"/>
              </w:rPr>
              <w:t>r</w:t>
            </w:r>
            <w:r w:rsidRPr="00ED3531">
              <w:rPr>
                <w:rFonts w:asciiTheme="majorHAnsi" w:hAnsiTheme="majorHAnsi"/>
                <w:b/>
              </w:rPr>
              <w:t>s</w:t>
            </w:r>
            <w:r w:rsidRPr="00ED3531">
              <w:rPr>
                <w:rFonts w:asciiTheme="majorHAnsi" w:hAnsiTheme="majorHAnsi"/>
                <w:b/>
                <w:spacing w:val="-1"/>
              </w:rPr>
              <w:t>h</w:t>
            </w:r>
            <w:r w:rsidRPr="00ED3531">
              <w:rPr>
                <w:rFonts w:asciiTheme="majorHAnsi" w:hAnsiTheme="majorHAnsi"/>
                <w:b/>
              </w:rPr>
              <w:t>ip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B</w:t>
            </w:r>
            <w:r w:rsidRPr="00ED3531">
              <w:rPr>
                <w:rFonts w:asciiTheme="majorHAnsi" w:hAnsiTheme="majorHAnsi"/>
                <w:b/>
                <w:spacing w:val="-2"/>
              </w:rPr>
              <w:t>a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d</w:t>
            </w:r>
            <w:r w:rsidRPr="00ED3531">
              <w:rPr>
                <w:rFonts w:asciiTheme="majorHAnsi" w:hAnsiTheme="majorHAnsi"/>
                <w:b/>
                <w:spacing w:val="3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b/>
              </w:rPr>
              <w:t>C</w:t>
            </w:r>
            <w:r w:rsidRPr="00ED3531">
              <w:rPr>
                <w:rFonts w:asciiTheme="majorHAnsi" w:hAnsiTheme="majorHAnsi"/>
                <w:b/>
                <w:spacing w:val="-1"/>
              </w:rPr>
              <w:t>h</w:t>
            </w:r>
            <w:r w:rsidRPr="00ED3531">
              <w:rPr>
                <w:rFonts w:asciiTheme="majorHAnsi" w:hAnsiTheme="majorHAnsi"/>
                <w:b/>
                <w:spacing w:val="1"/>
              </w:rPr>
              <w:t>u</w:t>
            </w:r>
            <w:r w:rsidRPr="00ED3531">
              <w:rPr>
                <w:rFonts w:asciiTheme="majorHAnsi" w:hAnsiTheme="majorHAnsi"/>
                <w:b/>
                <w:spacing w:val="-3"/>
              </w:rPr>
              <w:t>r</w:t>
            </w:r>
            <w:r w:rsidRPr="00ED3531">
              <w:rPr>
                <w:rFonts w:asciiTheme="majorHAnsi" w:hAnsiTheme="majorHAnsi"/>
                <w:b/>
                <w:spacing w:val="-1"/>
              </w:rPr>
              <w:t>c</w:t>
            </w:r>
            <w:r w:rsidRPr="00ED3531">
              <w:rPr>
                <w:rFonts w:asciiTheme="majorHAnsi" w:hAnsiTheme="majorHAnsi"/>
                <w:b/>
              </w:rPr>
              <w:t>h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S</w:t>
            </w:r>
            <w:r w:rsidRPr="00ED3531">
              <w:rPr>
                <w:rFonts w:asciiTheme="majorHAnsi" w:hAnsiTheme="majorHAnsi"/>
                <w:b/>
                <w:spacing w:val="-1"/>
              </w:rPr>
              <w:t>er</w:t>
            </w:r>
            <w:r w:rsidRPr="00ED3531">
              <w:rPr>
                <w:rFonts w:asciiTheme="majorHAnsi" w:hAnsiTheme="majorHAnsi"/>
                <w:b/>
              </w:rPr>
              <w:t>vi</w:t>
            </w:r>
            <w:r w:rsidRPr="00ED3531">
              <w:rPr>
                <w:rFonts w:asciiTheme="majorHAnsi" w:hAnsiTheme="majorHAnsi"/>
                <w:b/>
                <w:spacing w:val="-1"/>
              </w:rPr>
              <w:t>c</w:t>
            </w:r>
            <w:r w:rsidRPr="00ED3531">
              <w:rPr>
                <w:rFonts w:asciiTheme="majorHAnsi" w:hAnsiTheme="majorHAnsi"/>
                <w:b/>
              </w:rPr>
              <w:t>e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b/>
                <w:spacing w:val="-1"/>
              </w:rPr>
              <w:t>S</w:t>
            </w:r>
            <w:r w:rsidRPr="00ED3531">
              <w:rPr>
                <w:rFonts w:asciiTheme="majorHAnsi" w:hAnsiTheme="majorHAnsi"/>
                <w:b/>
              </w:rPr>
              <w:t>oloist</w:t>
            </w:r>
          </w:p>
        </w:tc>
      </w:tr>
      <w:tr w:rsidR="00ED3531" w:rsidRPr="00ED3531" w14:paraId="7AC567B9" w14:textId="77777777">
        <w:trPr>
          <w:trHeight w:hRule="exact" w:val="524"/>
        </w:trPr>
        <w:tc>
          <w:tcPr>
            <w:tcW w:w="6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D8DD559" w14:textId="77777777" w:rsidR="00161B9A" w:rsidRPr="00ED3531" w:rsidRDefault="00ED3531">
            <w:pPr>
              <w:spacing w:before="26"/>
              <w:ind w:left="32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</w:rPr>
              <w:t>3</w:t>
            </w:r>
            <w:r w:rsidRPr="00ED3531">
              <w:rPr>
                <w:rFonts w:asciiTheme="majorHAnsi" w:hAnsiTheme="majorHAnsi"/>
                <w:spacing w:val="-1"/>
              </w:rPr>
              <w:t>y</w:t>
            </w:r>
            <w:r w:rsidRPr="00ED3531">
              <w:rPr>
                <w:rFonts w:asciiTheme="majorHAnsi" w:hAnsiTheme="majorHAnsi"/>
              </w:rPr>
              <w:t>rs</w:t>
            </w:r>
          </w:p>
        </w:tc>
        <w:tc>
          <w:tcPr>
            <w:tcW w:w="139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53E8D93" w14:textId="77777777" w:rsidR="00161B9A" w:rsidRPr="00ED3531" w:rsidRDefault="00ED3531">
            <w:pPr>
              <w:spacing w:before="26"/>
              <w:ind w:left="7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2006 – 2009</w:t>
            </w:r>
          </w:p>
        </w:tc>
        <w:tc>
          <w:tcPr>
            <w:tcW w:w="790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BCA1CDD" w14:textId="77777777" w:rsidR="00161B9A" w:rsidRPr="00ED3531" w:rsidRDefault="00ED3531">
            <w:pPr>
              <w:spacing w:before="26"/>
              <w:ind w:left="12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spacing w:val="-1"/>
              </w:rPr>
              <w:t>Ba</w:t>
            </w:r>
            <w:r w:rsidRPr="00ED3531">
              <w:rPr>
                <w:rFonts w:asciiTheme="majorHAnsi" w:hAnsiTheme="majorHAnsi"/>
              </w:rPr>
              <w:t>ll</w:t>
            </w:r>
            <w:r w:rsidRPr="00ED3531">
              <w:rPr>
                <w:rFonts w:asciiTheme="majorHAnsi" w:hAnsiTheme="majorHAnsi"/>
                <w:spacing w:val="-1"/>
              </w:rPr>
              <w:t>r</w:t>
            </w:r>
            <w:r w:rsidRPr="00ED3531">
              <w:rPr>
                <w:rFonts w:asciiTheme="majorHAnsi" w:hAnsiTheme="majorHAnsi"/>
              </w:rPr>
              <w:t xml:space="preserve">oom </w:t>
            </w:r>
            <w:r w:rsidRPr="00ED3531">
              <w:rPr>
                <w:rFonts w:asciiTheme="majorHAnsi" w:hAnsiTheme="majorHAnsi"/>
                <w:spacing w:val="1"/>
              </w:rPr>
              <w:t>P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  <w:spacing w:val="1"/>
              </w:rPr>
              <w:t>r</w:t>
            </w:r>
            <w:r w:rsidRPr="00ED3531">
              <w:rPr>
                <w:rFonts w:asciiTheme="majorHAnsi" w:hAnsiTheme="majorHAnsi"/>
                <w:spacing w:val="-1"/>
              </w:rPr>
              <w:t>f</w:t>
            </w:r>
            <w:r w:rsidRPr="00ED3531">
              <w:rPr>
                <w:rFonts w:asciiTheme="majorHAnsi" w:hAnsiTheme="majorHAnsi"/>
              </w:rPr>
              <w:t>o</w:t>
            </w:r>
            <w:r w:rsidRPr="00ED3531">
              <w:rPr>
                <w:rFonts w:asciiTheme="majorHAnsi" w:hAnsiTheme="majorHAnsi"/>
                <w:spacing w:val="-1"/>
              </w:rPr>
              <w:t>r</w:t>
            </w:r>
            <w:r w:rsidRPr="00ED3531">
              <w:rPr>
                <w:rFonts w:asciiTheme="majorHAnsi" w:hAnsiTheme="majorHAnsi"/>
              </w:rPr>
              <w:t>m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  <w:spacing w:val="2"/>
              </w:rPr>
              <w:t>n</w:t>
            </w:r>
            <w:r w:rsidRPr="00ED3531">
              <w:rPr>
                <w:rFonts w:asciiTheme="majorHAnsi" w:hAnsiTheme="majorHAnsi"/>
                <w:spacing w:val="-1"/>
              </w:rPr>
              <w:t>c</w:t>
            </w:r>
            <w:r w:rsidRPr="00ED3531">
              <w:rPr>
                <w:rFonts w:asciiTheme="majorHAnsi" w:hAnsiTheme="majorHAnsi"/>
              </w:rPr>
              <w:t>e</w:t>
            </w:r>
            <w:r w:rsidRPr="00ED3531">
              <w:rPr>
                <w:rFonts w:asciiTheme="majorHAnsi" w:hAnsiTheme="majorHAnsi"/>
                <w:spacing w:val="-1"/>
              </w:rPr>
              <w:t xml:space="preserve"> </w:t>
            </w:r>
            <w:r w:rsidRPr="00ED3531">
              <w:rPr>
                <w:rFonts w:asciiTheme="majorHAnsi" w:hAnsiTheme="majorHAnsi"/>
                <w:spacing w:val="1"/>
              </w:rPr>
              <w:t>G</w:t>
            </w:r>
            <w:r w:rsidRPr="00ED3531">
              <w:rPr>
                <w:rFonts w:asciiTheme="majorHAnsi" w:hAnsiTheme="majorHAnsi"/>
                <w:spacing w:val="-1"/>
              </w:rPr>
              <w:t>r</w:t>
            </w:r>
            <w:r w:rsidRPr="00ED3531">
              <w:rPr>
                <w:rFonts w:asciiTheme="majorHAnsi" w:hAnsiTheme="majorHAnsi"/>
              </w:rPr>
              <w:t>oup &amp;</w:t>
            </w:r>
            <w:r w:rsidRPr="00ED3531">
              <w:rPr>
                <w:rFonts w:asciiTheme="majorHAnsi" w:hAnsiTheme="majorHAnsi"/>
                <w:spacing w:val="-4"/>
              </w:rPr>
              <w:t xml:space="preserve"> </w:t>
            </w:r>
            <w:r w:rsidRPr="00ED3531">
              <w:rPr>
                <w:rFonts w:asciiTheme="majorHAnsi" w:hAnsiTheme="majorHAnsi"/>
                <w:spacing w:val="-22"/>
              </w:rPr>
              <w:t>V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sili</w:t>
            </w:r>
            <w:r w:rsidRPr="00ED3531">
              <w:rPr>
                <w:rFonts w:asciiTheme="majorHAnsi" w:hAnsiTheme="majorHAnsi"/>
                <w:spacing w:val="-1"/>
              </w:rPr>
              <w:t>c</w:t>
            </w:r>
            <w:r w:rsidRPr="00ED3531">
              <w:rPr>
                <w:rFonts w:asciiTheme="majorHAnsi" w:hAnsiTheme="majorHAnsi"/>
              </w:rPr>
              <w:t>a</w:t>
            </w:r>
          </w:p>
          <w:p w14:paraId="73C229AB" w14:textId="77777777" w:rsidR="00161B9A" w:rsidRPr="00ED3531" w:rsidRDefault="00ED3531">
            <w:pPr>
              <w:spacing w:before="2"/>
              <w:ind w:left="12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  <w:spacing w:val="-2"/>
              </w:rPr>
              <w:t>G</w:t>
            </w:r>
            <w:r w:rsidRPr="00ED3531">
              <w:rPr>
                <w:rFonts w:asciiTheme="majorHAnsi" w:hAnsiTheme="majorHAnsi"/>
                <w:b/>
                <w:spacing w:val="-3"/>
              </w:rPr>
              <w:t>r</w:t>
            </w:r>
            <w:r w:rsidRPr="00ED3531">
              <w:rPr>
                <w:rFonts w:asciiTheme="majorHAnsi" w:hAnsiTheme="majorHAnsi"/>
                <w:b/>
              </w:rPr>
              <w:t>o</w:t>
            </w:r>
            <w:r w:rsidRPr="00ED3531">
              <w:rPr>
                <w:rFonts w:asciiTheme="majorHAnsi" w:hAnsiTheme="majorHAnsi"/>
                <w:b/>
                <w:spacing w:val="-1"/>
              </w:rPr>
              <w:t>u</w:t>
            </w:r>
            <w:r w:rsidRPr="00ED3531">
              <w:rPr>
                <w:rFonts w:asciiTheme="majorHAnsi" w:hAnsiTheme="majorHAnsi"/>
                <w:b/>
              </w:rPr>
              <w:t>p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Da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  <w:spacing w:val="-1"/>
              </w:rPr>
              <w:t>c</w:t>
            </w:r>
            <w:r w:rsidRPr="00ED3531">
              <w:rPr>
                <w:rFonts w:asciiTheme="majorHAnsi" w:hAnsiTheme="majorHAnsi"/>
                <w:b/>
                <w:spacing w:val="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r</w:t>
            </w:r>
            <w:r w:rsidRPr="00ED3531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b/>
                <w:spacing w:val="-2"/>
              </w:rPr>
              <w:t>P</w:t>
            </w:r>
            <w:r w:rsidRPr="00ED3531">
              <w:rPr>
                <w:rFonts w:asciiTheme="majorHAnsi" w:hAnsiTheme="majorHAnsi"/>
                <w:b/>
                <w:spacing w:val="2"/>
              </w:rPr>
              <w:t>a</w:t>
            </w:r>
            <w:r w:rsidRPr="00ED3531">
              <w:rPr>
                <w:rFonts w:asciiTheme="majorHAnsi" w:hAnsiTheme="majorHAnsi"/>
                <w:b/>
                <w:spacing w:val="-1"/>
              </w:rPr>
              <w:t>rt</w:t>
            </w:r>
            <w:r w:rsidRPr="00ED3531">
              <w:rPr>
                <w:rFonts w:asciiTheme="majorHAnsi" w:hAnsiTheme="majorHAnsi"/>
                <w:b/>
                <w:spacing w:val="1"/>
              </w:rPr>
              <w:t>ne</w:t>
            </w:r>
            <w:r w:rsidRPr="00ED3531">
              <w:rPr>
                <w:rFonts w:asciiTheme="majorHAnsi" w:hAnsiTheme="majorHAnsi"/>
                <w:b/>
              </w:rPr>
              <w:t>r</w:t>
            </w:r>
            <w:r w:rsidRPr="00ED3531">
              <w:rPr>
                <w:rFonts w:asciiTheme="majorHAnsi" w:hAnsiTheme="majorHAnsi"/>
                <w:b/>
                <w:spacing w:val="-5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Da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  <w:spacing w:val="-1"/>
              </w:rPr>
              <w:t>c</w:t>
            </w:r>
            <w:r w:rsidRPr="00ED3531">
              <w:rPr>
                <w:rFonts w:asciiTheme="majorHAnsi" w:hAnsiTheme="majorHAnsi"/>
                <w:b/>
                <w:spacing w:val="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r</w:t>
            </w:r>
            <w:r w:rsidRPr="00ED3531">
              <w:rPr>
                <w:rFonts w:asciiTheme="majorHAnsi" w:hAnsiTheme="majorHAnsi"/>
                <w:b/>
                <w:spacing w:val="-4"/>
              </w:rPr>
              <w:t xml:space="preserve"> </w:t>
            </w:r>
            <w:r w:rsidRPr="00ED3531">
              <w:rPr>
                <w:rFonts w:asciiTheme="majorHAnsi" w:hAnsiTheme="majorHAnsi"/>
              </w:rPr>
              <w:t>(</w:t>
            </w:r>
            <w:r w:rsidRPr="00ED3531">
              <w:rPr>
                <w:rFonts w:asciiTheme="majorHAnsi" w:hAnsiTheme="majorHAnsi"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spacing w:val="-1"/>
              </w:rPr>
              <w:t>C</w:t>
            </w:r>
            <w:r w:rsidRPr="00ED3531">
              <w:rPr>
                <w:rFonts w:asciiTheme="majorHAnsi" w:hAnsiTheme="majorHAnsi"/>
              </w:rPr>
              <w:t>ha</w:t>
            </w:r>
            <w:r w:rsidRPr="00ED3531">
              <w:rPr>
                <w:rFonts w:asciiTheme="majorHAnsi" w:hAnsiTheme="majorHAnsi"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spacing w:val="-1"/>
              </w:rPr>
              <w:t>C</w:t>
            </w:r>
            <w:r w:rsidRPr="00ED3531">
              <w:rPr>
                <w:rFonts w:asciiTheme="majorHAnsi" w:hAnsiTheme="majorHAnsi"/>
              </w:rPr>
              <w:t>ha</w:t>
            </w:r>
            <w:r w:rsidRPr="00ED3531">
              <w:rPr>
                <w:rFonts w:asciiTheme="majorHAnsi" w:hAnsiTheme="majorHAnsi"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spacing w:val="-1"/>
              </w:rPr>
              <w:t>F</w:t>
            </w:r>
            <w:r w:rsidRPr="00ED3531">
              <w:rPr>
                <w:rFonts w:asciiTheme="majorHAnsi" w:hAnsiTheme="majorHAnsi"/>
                <w:spacing w:val="-2"/>
              </w:rPr>
              <w:t>o</w:t>
            </w:r>
            <w:r w:rsidRPr="00ED3531">
              <w:rPr>
                <w:rFonts w:asciiTheme="majorHAnsi" w:hAnsiTheme="majorHAnsi"/>
                <w:spacing w:val="2"/>
              </w:rPr>
              <w:t>x</w:t>
            </w:r>
            <w:r w:rsidRPr="00ED3531">
              <w:rPr>
                <w:rFonts w:asciiTheme="majorHAnsi" w:hAnsiTheme="majorHAnsi"/>
              </w:rPr>
              <w:t>t</w:t>
            </w:r>
            <w:r w:rsidRPr="00ED3531">
              <w:rPr>
                <w:rFonts w:asciiTheme="majorHAnsi" w:hAnsiTheme="majorHAnsi"/>
                <w:spacing w:val="-1"/>
              </w:rPr>
              <w:t>r</w:t>
            </w:r>
            <w:r w:rsidRPr="00ED3531">
              <w:rPr>
                <w:rFonts w:asciiTheme="majorHAnsi" w:hAnsiTheme="majorHAnsi"/>
              </w:rPr>
              <w:t>ot |</w:t>
            </w:r>
            <w:r w:rsidRPr="00ED3531">
              <w:rPr>
                <w:rFonts w:asciiTheme="majorHAnsi" w:hAnsiTheme="majorHAnsi"/>
                <w:spacing w:val="-4"/>
              </w:rPr>
              <w:t xml:space="preserve"> </w:t>
            </w:r>
            <w:r w:rsidRPr="00ED3531">
              <w:rPr>
                <w:rFonts w:asciiTheme="majorHAnsi" w:hAnsiTheme="majorHAnsi"/>
                <w:spacing w:val="-14"/>
              </w:rPr>
              <w:t>T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  <w:spacing w:val="2"/>
              </w:rPr>
              <w:t>n</w:t>
            </w:r>
            <w:r w:rsidRPr="00ED3531">
              <w:rPr>
                <w:rFonts w:asciiTheme="majorHAnsi" w:hAnsiTheme="majorHAnsi"/>
                <w:spacing w:val="-2"/>
              </w:rPr>
              <w:t>g</w:t>
            </w:r>
            <w:r w:rsidRPr="00ED3531">
              <w:rPr>
                <w:rFonts w:asciiTheme="majorHAnsi" w:hAnsiTheme="majorHAnsi"/>
              </w:rPr>
              <w:t>o</w:t>
            </w:r>
            <w:r w:rsidRPr="00ED3531">
              <w:rPr>
                <w:rFonts w:asciiTheme="majorHAnsi" w:hAnsiTheme="majorHAnsi"/>
                <w:spacing w:val="2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spacing w:val="1"/>
              </w:rPr>
              <w:t>S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</w:rPr>
              <w:t>lsa</w:t>
            </w:r>
            <w:r w:rsidRPr="00ED3531">
              <w:rPr>
                <w:rFonts w:asciiTheme="majorHAnsi" w:hAnsiTheme="majorHAnsi"/>
                <w:spacing w:val="-1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spacing w:val="1"/>
              </w:rPr>
              <w:t>S</w:t>
            </w:r>
            <w:r w:rsidRPr="00ED3531">
              <w:rPr>
                <w:rFonts w:asciiTheme="majorHAnsi" w:hAnsiTheme="majorHAnsi"/>
              </w:rPr>
              <w:t xml:space="preserve">wing | </w:t>
            </w:r>
            <w:r w:rsidRPr="00ED3531">
              <w:rPr>
                <w:rFonts w:asciiTheme="majorHAnsi" w:hAnsiTheme="majorHAnsi"/>
                <w:spacing w:val="-2"/>
              </w:rPr>
              <w:t>M</w:t>
            </w:r>
            <w:r w:rsidRPr="00ED3531">
              <w:rPr>
                <w:rFonts w:asciiTheme="majorHAnsi" w:hAnsiTheme="majorHAnsi"/>
              </w:rPr>
              <w:t>ulti</w:t>
            </w:r>
            <w:r w:rsidRPr="00ED3531">
              <w:rPr>
                <w:rFonts w:asciiTheme="majorHAnsi" w:hAnsiTheme="majorHAnsi"/>
                <w:spacing w:val="-1"/>
              </w:rPr>
              <w:t>-</w:t>
            </w:r>
            <w:r w:rsidRPr="00ED3531">
              <w:rPr>
                <w:rFonts w:asciiTheme="majorHAnsi" w:hAnsiTheme="majorHAnsi"/>
              </w:rPr>
              <w:t>C</w:t>
            </w:r>
            <w:r w:rsidRPr="00ED3531">
              <w:rPr>
                <w:rFonts w:asciiTheme="majorHAnsi" w:hAnsiTheme="majorHAnsi"/>
                <w:spacing w:val="-2"/>
              </w:rPr>
              <w:t>u</w:t>
            </w:r>
            <w:r w:rsidRPr="00ED3531">
              <w:rPr>
                <w:rFonts w:asciiTheme="majorHAnsi" w:hAnsiTheme="majorHAnsi"/>
              </w:rPr>
              <w:t>ltu</w:t>
            </w:r>
            <w:r w:rsidRPr="00ED3531">
              <w:rPr>
                <w:rFonts w:asciiTheme="majorHAnsi" w:hAnsiTheme="majorHAnsi"/>
                <w:spacing w:val="-1"/>
              </w:rPr>
              <w:t>ra</w:t>
            </w:r>
            <w:r w:rsidRPr="00ED3531">
              <w:rPr>
                <w:rFonts w:asciiTheme="majorHAnsi" w:hAnsiTheme="majorHAnsi"/>
              </w:rPr>
              <w:t>l</w:t>
            </w:r>
            <w:r w:rsidRPr="00ED3531">
              <w:rPr>
                <w:rFonts w:asciiTheme="majorHAnsi" w:hAnsiTheme="majorHAnsi"/>
                <w:spacing w:val="2"/>
              </w:rPr>
              <w:t xml:space="preserve"> </w:t>
            </w:r>
            <w:r w:rsidRPr="00ED3531">
              <w:rPr>
                <w:rFonts w:asciiTheme="majorHAnsi" w:hAnsiTheme="majorHAnsi"/>
              </w:rPr>
              <w:t>)</w:t>
            </w:r>
          </w:p>
        </w:tc>
      </w:tr>
      <w:tr w:rsidR="00ED3531" w:rsidRPr="00ED3531" w14:paraId="1683C32C" w14:textId="77777777">
        <w:trPr>
          <w:trHeight w:hRule="exact" w:val="526"/>
        </w:trPr>
        <w:tc>
          <w:tcPr>
            <w:tcW w:w="6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022925E9" w14:textId="77777777" w:rsidR="00161B9A" w:rsidRPr="00ED3531" w:rsidRDefault="00ED3531">
            <w:pPr>
              <w:spacing w:before="28"/>
              <w:ind w:left="32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</w:rPr>
              <w:t>4</w:t>
            </w:r>
            <w:r w:rsidRPr="00ED3531">
              <w:rPr>
                <w:rFonts w:asciiTheme="majorHAnsi" w:hAnsiTheme="majorHAnsi"/>
                <w:spacing w:val="-1"/>
              </w:rPr>
              <w:t>y</w:t>
            </w:r>
            <w:r w:rsidRPr="00ED3531">
              <w:rPr>
                <w:rFonts w:asciiTheme="majorHAnsi" w:hAnsiTheme="majorHAnsi"/>
              </w:rPr>
              <w:t>rs</w:t>
            </w:r>
          </w:p>
        </w:tc>
        <w:tc>
          <w:tcPr>
            <w:tcW w:w="139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7FA01F4D" w14:textId="77777777" w:rsidR="00161B9A" w:rsidRPr="00ED3531" w:rsidRDefault="00ED3531">
            <w:pPr>
              <w:spacing w:before="28"/>
              <w:ind w:left="7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2005 – 2009</w:t>
            </w:r>
          </w:p>
        </w:tc>
        <w:tc>
          <w:tcPr>
            <w:tcW w:w="790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3CDDCE01" w14:textId="77777777" w:rsidR="00161B9A" w:rsidRPr="00ED3531" w:rsidRDefault="00ED3531">
            <w:pPr>
              <w:spacing w:before="28"/>
              <w:ind w:left="121"/>
              <w:rPr>
                <w:rFonts w:asciiTheme="majorHAnsi" w:hAnsiTheme="majorHAnsi"/>
              </w:rPr>
            </w:pPr>
            <w:hyperlink r:id="rId16">
              <w:r w:rsidRPr="00ED3531">
                <w:rPr>
                  <w:rFonts w:asciiTheme="majorHAnsi" w:hAnsiTheme="majorHAnsi"/>
                </w:rPr>
                <w:t>Ki</w:t>
              </w:r>
              <w:r w:rsidRPr="00ED3531">
                <w:rPr>
                  <w:rFonts w:asciiTheme="majorHAnsi" w:hAnsiTheme="majorHAnsi"/>
                  <w:spacing w:val="-2"/>
                </w:rPr>
                <w:t>l</w:t>
              </w:r>
              <w:r w:rsidRPr="00ED3531">
                <w:rPr>
                  <w:rFonts w:asciiTheme="majorHAnsi" w:hAnsiTheme="majorHAnsi"/>
                </w:rPr>
                <w:t>l</w:t>
              </w:r>
              <w:r w:rsidRPr="00ED3531">
                <w:rPr>
                  <w:rFonts w:asciiTheme="majorHAnsi" w:hAnsiTheme="majorHAnsi"/>
                  <w:spacing w:val="1"/>
                </w:rPr>
                <w:t>e</w:t>
              </w:r>
              <w:r w:rsidRPr="00ED3531">
                <w:rPr>
                  <w:rFonts w:asciiTheme="majorHAnsi" w:hAnsiTheme="majorHAnsi"/>
                  <w:spacing w:val="-1"/>
                </w:rPr>
                <w:t>e</w:t>
              </w:r>
              <w:r w:rsidRPr="00ED3531">
                <w:rPr>
                  <w:rFonts w:asciiTheme="majorHAnsi" w:hAnsiTheme="majorHAnsi"/>
                </w:rPr>
                <w:t xml:space="preserve">n </w:t>
              </w:r>
              <w:r w:rsidRPr="00ED3531">
                <w:rPr>
                  <w:rFonts w:asciiTheme="majorHAnsi" w:hAnsiTheme="majorHAnsi"/>
                  <w:spacing w:val="1"/>
                </w:rPr>
                <w:t>S</w:t>
              </w:r>
              <w:r w:rsidRPr="00ED3531">
                <w:rPr>
                  <w:rFonts w:asciiTheme="majorHAnsi" w:hAnsiTheme="majorHAnsi"/>
                </w:rPr>
                <w:t>DA</w:t>
              </w:r>
              <w:r w:rsidRPr="00ED3531">
                <w:rPr>
                  <w:rFonts w:asciiTheme="majorHAnsi" w:hAnsiTheme="majorHAnsi"/>
                  <w:spacing w:val="-10"/>
                </w:rPr>
                <w:t xml:space="preserve"> </w:t>
              </w:r>
              <w:r w:rsidRPr="00ED3531">
                <w:rPr>
                  <w:rFonts w:asciiTheme="majorHAnsi" w:hAnsiTheme="majorHAnsi"/>
                  <w:spacing w:val="-1"/>
                </w:rPr>
                <w:t>C</w:t>
              </w:r>
              <w:r w:rsidRPr="00ED3531">
                <w:rPr>
                  <w:rFonts w:asciiTheme="majorHAnsi" w:hAnsiTheme="majorHAnsi"/>
                </w:rPr>
                <w:t>hu</w:t>
              </w:r>
              <w:r w:rsidRPr="00ED3531">
                <w:rPr>
                  <w:rFonts w:asciiTheme="majorHAnsi" w:hAnsiTheme="majorHAnsi"/>
                  <w:spacing w:val="1"/>
                </w:rPr>
                <w:t>r</w:t>
              </w:r>
              <w:r w:rsidRPr="00ED3531">
                <w:rPr>
                  <w:rFonts w:asciiTheme="majorHAnsi" w:hAnsiTheme="majorHAnsi"/>
                  <w:spacing w:val="-1"/>
                </w:rPr>
                <w:t>c</w:t>
              </w:r>
              <w:r w:rsidRPr="00ED3531">
                <w:rPr>
                  <w:rFonts w:asciiTheme="majorHAnsi" w:hAnsiTheme="majorHAnsi"/>
                </w:rPr>
                <w:t>h</w:t>
              </w:r>
            </w:hyperlink>
          </w:p>
          <w:p w14:paraId="2434BEAD" w14:textId="77777777" w:rsidR="00161B9A" w:rsidRPr="00ED3531" w:rsidRDefault="00ED3531">
            <w:pPr>
              <w:ind w:left="12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  <w:spacing w:val="-1"/>
              </w:rPr>
              <w:t>S</w:t>
            </w:r>
            <w:r w:rsidRPr="00ED3531">
              <w:rPr>
                <w:rFonts w:asciiTheme="majorHAnsi" w:hAnsiTheme="majorHAnsi"/>
                <w:b/>
              </w:rPr>
              <w:t>o</w:t>
            </w:r>
            <w:r w:rsidRPr="00ED3531">
              <w:rPr>
                <w:rFonts w:asciiTheme="majorHAnsi" w:hAnsiTheme="majorHAnsi"/>
                <w:b/>
                <w:spacing w:val="1"/>
              </w:rPr>
              <w:t>u</w:t>
            </w:r>
            <w:r w:rsidRPr="00ED3531">
              <w:rPr>
                <w:rFonts w:asciiTheme="majorHAnsi" w:hAnsiTheme="majorHAnsi"/>
                <w:b/>
                <w:spacing w:val="-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d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Boa</w:t>
            </w:r>
            <w:r w:rsidRPr="00ED3531">
              <w:rPr>
                <w:rFonts w:asciiTheme="majorHAnsi" w:hAnsiTheme="majorHAnsi"/>
                <w:b/>
                <w:spacing w:val="-1"/>
              </w:rPr>
              <w:t>r</w:t>
            </w:r>
            <w:r w:rsidRPr="00ED3531">
              <w:rPr>
                <w:rFonts w:asciiTheme="majorHAnsi" w:hAnsiTheme="majorHAnsi"/>
                <w:b/>
              </w:rPr>
              <w:t>d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g</w:t>
            </w:r>
            <w:r w:rsidRPr="00ED3531">
              <w:rPr>
                <w:rFonts w:asciiTheme="majorHAnsi" w:hAnsiTheme="majorHAnsi"/>
                <w:b/>
                <w:spacing w:val="-2"/>
              </w:rPr>
              <w:t>i</w:t>
            </w:r>
            <w:r w:rsidRPr="00ED3531">
              <w:rPr>
                <w:rFonts w:asciiTheme="majorHAnsi" w:hAnsiTheme="majorHAnsi"/>
                <w:b/>
                <w:spacing w:val="1"/>
              </w:rPr>
              <w:t>ne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r</w:t>
            </w:r>
          </w:p>
        </w:tc>
      </w:tr>
      <w:tr w:rsidR="00ED3531" w:rsidRPr="00ED3531" w14:paraId="649682D2" w14:textId="77777777">
        <w:trPr>
          <w:trHeight w:hRule="exact" w:val="524"/>
        </w:trPr>
        <w:tc>
          <w:tcPr>
            <w:tcW w:w="68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57E33E08" w14:textId="77777777" w:rsidR="00161B9A" w:rsidRPr="00ED3531" w:rsidRDefault="00ED3531">
            <w:pPr>
              <w:spacing w:before="26"/>
              <w:ind w:left="32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</w:rPr>
              <w:t>4</w:t>
            </w:r>
            <w:r w:rsidRPr="00ED3531">
              <w:rPr>
                <w:rFonts w:asciiTheme="majorHAnsi" w:hAnsiTheme="majorHAnsi"/>
                <w:spacing w:val="-1"/>
              </w:rPr>
              <w:t>y</w:t>
            </w:r>
            <w:r w:rsidRPr="00ED3531">
              <w:rPr>
                <w:rFonts w:asciiTheme="majorHAnsi" w:hAnsiTheme="majorHAnsi"/>
              </w:rPr>
              <w:t>rs</w:t>
            </w:r>
          </w:p>
        </w:tc>
        <w:tc>
          <w:tcPr>
            <w:tcW w:w="139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43CFAAF2" w14:textId="77777777" w:rsidR="00161B9A" w:rsidRPr="00ED3531" w:rsidRDefault="00ED3531">
            <w:pPr>
              <w:spacing w:before="26"/>
              <w:ind w:left="7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2001 – 2005</w:t>
            </w:r>
          </w:p>
        </w:tc>
        <w:tc>
          <w:tcPr>
            <w:tcW w:w="7901" w:type="dxa"/>
            <w:tcBorders>
              <w:top w:val="single" w:sz="3" w:space="0" w:color="000000"/>
              <w:left w:val="nil"/>
              <w:bottom w:val="single" w:sz="3" w:space="0" w:color="000000"/>
              <w:right w:val="nil"/>
            </w:tcBorders>
          </w:tcPr>
          <w:p w14:paraId="10DDF14A" w14:textId="77777777" w:rsidR="00161B9A" w:rsidRPr="00ED3531" w:rsidRDefault="00ED3531">
            <w:pPr>
              <w:spacing w:before="26"/>
              <w:ind w:left="121"/>
              <w:rPr>
                <w:rFonts w:asciiTheme="majorHAnsi" w:hAnsiTheme="majorHAnsi"/>
              </w:rPr>
            </w:pPr>
            <w:hyperlink r:id="rId17">
              <w:r w:rsidRPr="00ED3531">
                <w:rPr>
                  <w:rFonts w:asciiTheme="majorHAnsi" w:hAnsiTheme="majorHAnsi"/>
                  <w:spacing w:val="-12"/>
                </w:rPr>
                <w:t>V</w:t>
              </w:r>
              <w:r w:rsidRPr="00ED3531">
                <w:rPr>
                  <w:rFonts w:asciiTheme="majorHAnsi" w:hAnsiTheme="majorHAnsi"/>
                </w:rPr>
                <w:t>ive</w:t>
              </w:r>
              <w:r w:rsidRPr="00ED3531">
                <w:rPr>
                  <w:rFonts w:asciiTheme="majorHAnsi" w:hAnsiTheme="majorHAnsi"/>
                  <w:spacing w:val="-1"/>
                </w:rPr>
                <w:t xml:space="preserve"> </w:t>
              </w:r>
              <w:r w:rsidRPr="00ED3531">
                <w:rPr>
                  <w:rFonts w:asciiTheme="majorHAnsi" w:hAnsiTheme="majorHAnsi"/>
                  <w:spacing w:val="-2"/>
                </w:rPr>
                <w:t>L</w:t>
              </w:r>
              <w:r w:rsidRPr="00ED3531">
                <w:rPr>
                  <w:rFonts w:asciiTheme="majorHAnsi" w:hAnsiTheme="majorHAnsi"/>
                  <w:spacing w:val="1"/>
                </w:rPr>
                <w:t>e</w:t>
              </w:r>
              <w:r w:rsidRPr="00ED3531">
                <w:rPr>
                  <w:rFonts w:asciiTheme="majorHAnsi" w:hAnsiTheme="majorHAnsi"/>
                </w:rPr>
                <w:t>s</w:t>
              </w:r>
              <w:r w:rsidRPr="00ED3531">
                <w:rPr>
                  <w:rFonts w:asciiTheme="majorHAnsi" w:hAnsiTheme="majorHAnsi"/>
                  <w:spacing w:val="-10"/>
                </w:rPr>
                <w:t xml:space="preserve"> </w:t>
              </w:r>
              <w:r w:rsidRPr="00ED3531">
                <w:rPr>
                  <w:rFonts w:asciiTheme="majorHAnsi" w:hAnsiTheme="majorHAnsi"/>
                </w:rPr>
                <w:t>A</w:t>
              </w:r>
              <w:r w:rsidRPr="00ED3531">
                <w:rPr>
                  <w:rFonts w:asciiTheme="majorHAnsi" w:hAnsiTheme="majorHAnsi"/>
                  <w:spacing w:val="-1"/>
                </w:rPr>
                <w:t>r</w:t>
              </w:r>
              <w:r w:rsidRPr="00ED3531">
                <w:rPr>
                  <w:rFonts w:asciiTheme="majorHAnsi" w:hAnsiTheme="majorHAnsi"/>
                </w:rPr>
                <w:t>ts</w:t>
              </w:r>
              <w:r w:rsidRPr="00ED3531">
                <w:rPr>
                  <w:rFonts w:asciiTheme="majorHAnsi" w:hAnsiTheme="majorHAnsi"/>
                  <w:spacing w:val="-2"/>
                </w:rPr>
                <w:t xml:space="preserve"> </w:t>
              </w:r>
              <w:r w:rsidRPr="00ED3531">
                <w:rPr>
                  <w:rFonts w:asciiTheme="majorHAnsi" w:hAnsiTheme="majorHAnsi"/>
                </w:rPr>
                <w:t>Th</w:t>
              </w:r>
              <w:r w:rsidRPr="00ED3531">
                <w:rPr>
                  <w:rFonts w:asciiTheme="majorHAnsi" w:hAnsiTheme="majorHAnsi"/>
                  <w:spacing w:val="-1"/>
                </w:rPr>
                <w:t>ea</w:t>
              </w:r>
              <w:r w:rsidRPr="00ED3531">
                <w:rPr>
                  <w:rFonts w:asciiTheme="majorHAnsi" w:hAnsiTheme="majorHAnsi"/>
                </w:rPr>
                <w:t>t</w:t>
              </w:r>
              <w:r w:rsidRPr="00ED3531">
                <w:rPr>
                  <w:rFonts w:asciiTheme="majorHAnsi" w:hAnsiTheme="majorHAnsi"/>
                  <w:spacing w:val="-1"/>
                </w:rPr>
                <w:t>r</w:t>
              </w:r>
              <w:r w:rsidRPr="00ED3531">
                <w:rPr>
                  <w:rFonts w:asciiTheme="majorHAnsi" w:hAnsiTheme="majorHAnsi"/>
                </w:rPr>
                <w:t>e</w:t>
              </w:r>
            </w:hyperlink>
          </w:p>
          <w:p w14:paraId="2D7E6286" w14:textId="77777777" w:rsidR="00161B9A" w:rsidRPr="00ED3531" w:rsidRDefault="00ED3531">
            <w:pPr>
              <w:spacing w:before="2"/>
              <w:ind w:left="121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L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  <w:spacing w:val="-2"/>
              </w:rPr>
              <w:t>a</w:t>
            </w:r>
            <w:r w:rsidRPr="00ED3531">
              <w:rPr>
                <w:rFonts w:asciiTheme="majorHAnsi" w:hAnsiTheme="majorHAnsi"/>
                <w:b/>
                <w:spacing w:val="1"/>
              </w:rPr>
              <w:t>d</w:t>
            </w:r>
            <w:r w:rsidRPr="00ED3531">
              <w:rPr>
                <w:rFonts w:asciiTheme="majorHAnsi" w:hAnsiTheme="majorHAnsi"/>
                <w:b/>
              </w:rPr>
              <w:t>i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g</w:t>
            </w:r>
            <w:r w:rsidRPr="00ED3531">
              <w:rPr>
                <w:rFonts w:asciiTheme="majorHAnsi" w:hAnsiTheme="majorHAnsi"/>
                <w:b/>
                <w:spacing w:val="-12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1"/>
              </w:rPr>
              <w:t>c</w:t>
            </w:r>
            <w:r w:rsidRPr="00ED3531">
              <w:rPr>
                <w:rFonts w:asciiTheme="majorHAnsi" w:hAnsiTheme="majorHAnsi"/>
                <w:b/>
                <w:spacing w:val="-1"/>
              </w:rPr>
              <w:t>t</w:t>
            </w:r>
            <w:r w:rsidRPr="00ED3531">
              <w:rPr>
                <w:rFonts w:asciiTheme="majorHAnsi" w:hAnsiTheme="majorHAnsi"/>
                <w:b/>
              </w:rPr>
              <w:t>or</w:t>
            </w:r>
            <w:r w:rsidRPr="00ED3531">
              <w:rPr>
                <w:rFonts w:asciiTheme="majorHAnsi" w:hAnsiTheme="majorHAnsi"/>
                <w:b/>
                <w:spacing w:val="-2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b/>
                <w:spacing w:val="-1"/>
              </w:rPr>
              <w:t>S</w:t>
            </w:r>
            <w:r w:rsidRPr="00ED3531">
              <w:rPr>
                <w:rFonts w:asciiTheme="majorHAnsi" w:hAnsiTheme="majorHAnsi"/>
                <w:b/>
                <w:spacing w:val="1"/>
              </w:rPr>
              <w:t>u</w:t>
            </w:r>
            <w:r w:rsidRPr="00ED3531">
              <w:rPr>
                <w:rFonts w:asciiTheme="majorHAnsi" w:hAnsiTheme="majorHAnsi"/>
                <w:b/>
                <w:spacing w:val="-1"/>
              </w:rPr>
              <w:t>p</w:t>
            </w:r>
            <w:r w:rsidRPr="00ED3531">
              <w:rPr>
                <w:rFonts w:asciiTheme="majorHAnsi" w:hAnsiTheme="majorHAnsi"/>
                <w:b/>
                <w:spacing w:val="1"/>
              </w:rPr>
              <w:t>p</w:t>
            </w:r>
            <w:r w:rsidRPr="00ED3531">
              <w:rPr>
                <w:rFonts w:asciiTheme="majorHAnsi" w:hAnsiTheme="majorHAnsi"/>
                <w:b/>
              </w:rPr>
              <w:t>o</w:t>
            </w:r>
            <w:r w:rsidRPr="00ED3531">
              <w:rPr>
                <w:rFonts w:asciiTheme="majorHAnsi" w:hAnsiTheme="majorHAnsi"/>
                <w:b/>
                <w:spacing w:val="-1"/>
              </w:rPr>
              <w:t>rt</w:t>
            </w:r>
            <w:r w:rsidRPr="00ED3531">
              <w:rPr>
                <w:rFonts w:asciiTheme="majorHAnsi" w:hAnsiTheme="majorHAnsi"/>
                <w:b/>
              </w:rPr>
              <w:t>i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g</w:t>
            </w:r>
            <w:r w:rsidRPr="00ED3531">
              <w:rPr>
                <w:rFonts w:asciiTheme="majorHAnsi" w:hAnsiTheme="majorHAnsi"/>
                <w:b/>
                <w:spacing w:val="-10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-1"/>
              </w:rPr>
              <w:t>ct</w:t>
            </w:r>
            <w:r w:rsidRPr="00ED3531">
              <w:rPr>
                <w:rFonts w:asciiTheme="majorHAnsi" w:hAnsiTheme="majorHAnsi"/>
                <w:b/>
                <w:spacing w:val="2"/>
              </w:rPr>
              <w:t>o</w:t>
            </w:r>
            <w:r w:rsidRPr="00ED3531">
              <w:rPr>
                <w:rFonts w:asciiTheme="majorHAnsi" w:hAnsiTheme="majorHAnsi"/>
                <w:b/>
              </w:rPr>
              <w:t>r</w:t>
            </w:r>
          </w:p>
        </w:tc>
      </w:tr>
    </w:tbl>
    <w:p w14:paraId="7D25B1D0" w14:textId="77777777" w:rsidR="00161B9A" w:rsidRPr="00ED3531" w:rsidRDefault="00161B9A">
      <w:pPr>
        <w:spacing w:before="12" w:line="220" w:lineRule="exact"/>
        <w:rPr>
          <w:rFonts w:asciiTheme="majorHAnsi" w:hAnsiTheme="majorHAnsi"/>
          <w:sz w:val="22"/>
          <w:szCs w:val="22"/>
        </w:rPr>
      </w:pPr>
    </w:p>
    <w:p w14:paraId="2A237E9C" w14:textId="77777777" w:rsidR="00161B9A" w:rsidRPr="00ED3531" w:rsidRDefault="00ED3531">
      <w:pPr>
        <w:spacing w:before="34" w:line="220" w:lineRule="exact"/>
        <w:ind w:left="336"/>
        <w:rPr>
          <w:rFonts w:asciiTheme="majorHAnsi" w:hAnsiTheme="majorHAnsi"/>
        </w:rPr>
      </w:pPr>
      <w:r w:rsidRPr="00ED3531">
        <w:rPr>
          <w:rFonts w:asciiTheme="majorHAnsi" w:hAnsiTheme="majorHAnsi"/>
          <w:b/>
          <w:spacing w:val="1"/>
          <w:position w:val="-1"/>
        </w:rPr>
        <w:t>S</w:t>
      </w:r>
      <w:r w:rsidRPr="00ED3531">
        <w:rPr>
          <w:rFonts w:asciiTheme="majorHAnsi" w:hAnsiTheme="majorHAnsi"/>
          <w:b/>
          <w:spacing w:val="-1"/>
          <w:position w:val="-1"/>
        </w:rPr>
        <w:t>k</w:t>
      </w:r>
      <w:r w:rsidRPr="00ED3531">
        <w:rPr>
          <w:rFonts w:asciiTheme="majorHAnsi" w:hAnsiTheme="majorHAnsi"/>
          <w:b/>
          <w:position w:val="-1"/>
        </w:rPr>
        <w:t>ills</w:t>
      </w:r>
      <w:r w:rsidRPr="00ED3531">
        <w:rPr>
          <w:rFonts w:asciiTheme="majorHAnsi" w:hAnsiTheme="majorHAnsi"/>
          <w:b/>
          <w:spacing w:val="1"/>
          <w:position w:val="-1"/>
        </w:rPr>
        <w:t xml:space="preserve"> </w:t>
      </w:r>
      <w:r w:rsidRPr="00ED3531">
        <w:rPr>
          <w:rFonts w:asciiTheme="majorHAnsi" w:hAnsiTheme="majorHAnsi"/>
          <w:spacing w:val="-1"/>
          <w:position w:val="-1"/>
        </w:rPr>
        <w:t>(</w:t>
      </w:r>
      <w:r w:rsidRPr="00ED3531">
        <w:rPr>
          <w:rFonts w:asciiTheme="majorHAnsi" w:hAnsiTheme="majorHAnsi"/>
          <w:b/>
          <w:spacing w:val="1"/>
          <w:position w:val="-1"/>
        </w:rPr>
        <w:t>S</w:t>
      </w:r>
      <w:r w:rsidRPr="00ED3531">
        <w:rPr>
          <w:rFonts w:asciiTheme="majorHAnsi" w:hAnsiTheme="majorHAnsi"/>
          <w:position w:val="-1"/>
        </w:rPr>
        <w:t>)</w:t>
      </w:r>
      <w:r w:rsidRPr="00ED3531">
        <w:rPr>
          <w:rFonts w:asciiTheme="majorHAnsi" w:hAnsiTheme="majorHAnsi"/>
          <w:spacing w:val="-1"/>
          <w:position w:val="-1"/>
        </w:rPr>
        <w:t xml:space="preserve"> </w:t>
      </w:r>
      <w:r w:rsidRPr="00ED3531">
        <w:rPr>
          <w:rFonts w:asciiTheme="majorHAnsi" w:hAnsiTheme="majorHAnsi"/>
          <w:position w:val="-1"/>
        </w:rPr>
        <w:t xml:space="preserve">| </w:t>
      </w:r>
      <w:r w:rsidRPr="00ED3531">
        <w:rPr>
          <w:rFonts w:asciiTheme="majorHAnsi" w:hAnsiTheme="majorHAnsi"/>
          <w:b/>
          <w:position w:val="-1"/>
        </w:rPr>
        <w:t>I</w:t>
      </w:r>
      <w:r w:rsidRPr="00ED3531">
        <w:rPr>
          <w:rFonts w:asciiTheme="majorHAnsi" w:hAnsiTheme="majorHAnsi"/>
          <w:b/>
          <w:spacing w:val="1"/>
          <w:position w:val="-1"/>
        </w:rPr>
        <w:t>n</w:t>
      </w:r>
      <w:r w:rsidRPr="00ED3531">
        <w:rPr>
          <w:rFonts w:asciiTheme="majorHAnsi" w:hAnsiTheme="majorHAnsi"/>
          <w:b/>
          <w:spacing w:val="-1"/>
          <w:position w:val="-1"/>
        </w:rPr>
        <w:t>t</w:t>
      </w:r>
      <w:r w:rsidRPr="00ED3531">
        <w:rPr>
          <w:rFonts w:asciiTheme="majorHAnsi" w:hAnsiTheme="majorHAnsi"/>
          <w:b/>
          <w:spacing w:val="1"/>
          <w:position w:val="-1"/>
        </w:rPr>
        <w:t>e</w:t>
      </w:r>
      <w:r w:rsidRPr="00ED3531">
        <w:rPr>
          <w:rFonts w:asciiTheme="majorHAnsi" w:hAnsiTheme="majorHAnsi"/>
          <w:b/>
          <w:spacing w:val="-5"/>
          <w:position w:val="-1"/>
        </w:rPr>
        <w:t>r</w:t>
      </w:r>
      <w:r w:rsidRPr="00ED3531">
        <w:rPr>
          <w:rFonts w:asciiTheme="majorHAnsi" w:hAnsiTheme="majorHAnsi"/>
          <w:b/>
          <w:spacing w:val="-1"/>
          <w:position w:val="-1"/>
        </w:rPr>
        <w:t>e</w:t>
      </w:r>
      <w:r w:rsidRPr="00ED3531">
        <w:rPr>
          <w:rFonts w:asciiTheme="majorHAnsi" w:hAnsiTheme="majorHAnsi"/>
          <w:b/>
          <w:position w:val="-1"/>
        </w:rPr>
        <w:t>s</w:t>
      </w:r>
      <w:r w:rsidRPr="00ED3531">
        <w:rPr>
          <w:rFonts w:asciiTheme="majorHAnsi" w:hAnsiTheme="majorHAnsi"/>
          <w:b/>
          <w:spacing w:val="-1"/>
          <w:position w:val="-1"/>
        </w:rPr>
        <w:t>t</w:t>
      </w:r>
      <w:r w:rsidRPr="00ED3531">
        <w:rPr>
          <w:rFonts w:asciiTheme="majorHAnsi" w:hAnsiTheme="majorHAnsi"/>
          <w:b/>
          <w:position w:val="-1"/>
        </w:rPr>
        <w:t>s</w:t>
      </w:r>
      <w:r w:rsidRPr="00ED3531">
        <w:rPr>
          <w:rFonts w:asciiTheme="majorHAnsi" w:hAnsiTheme="majorHAnsi"/>
          <w:b/>
          <w:spacing w:val="3"/>
          <w:position w:val="-1"/>
        </w:rPr>
        <w:t xml:space="preserve"> </w:t>
      </w:r>
      <w:r w:rsidRPr="00ED3531">
        <w:rPr>
          <w:rFonts w:asciiTheme="majorHAnsi" w:hAnsiTheme="majorHAnsi"/>
          <w:spacing w:val="-1"/>
          <w:position w:val="-1"/>
        </w:rPr>
        <w:t>(</w:t>
      </w:r>
      <w:r w:rsidRPr="00ED3531">
        <w:rPr>
          <w:rFonts w:asciiTheme="majorHAnsi" w:hAnsiTheme="majorHAnsi"/>
          <w:b/>
          <w:position w:val="-1"/>
        </w:rPr>
        <w:t>I</w:t>
      </w:r>
      <w:r w:rsidRPr="00ED3531">
        <w:rPr>
          <w:rFonts w:asciiTheme="majorHAnsi" w:hAnsiTheme="majorHAnsi"/>
          <w:position w:val="-1"/>
        </w:rPr>
        <w:t>)</w:t>
      </w:r>
    </w:p>
    <w:tbl>
      <w:tblPr>
        <w:tblW w:w="0" w:type="auto"/>
        <w:tblInd w:w="29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95"/>
        <w:gridCol w:w="1492"/>
        <w:gridCol w:w="6609"/>
      </w:tblGrid>
      <w:tr w:rsidR="00ED3531" w:rsidRPr="00ED3531" w14:paraId="2FAEB1B3" w14:textId="77777777">
        <w:trPr>
          <w:trHeight w:hRule="exact" w:val="247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14:paraId="2EBCFEDD" w14:textId="77777777" w:rsidR="00161B9A" w:rsidRPr="00ED3531" w:rsidRDefault="00ED3531">
            <w:pPr>
              <w:spacing w:before="6"/>
              <w:ind w:left="40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  <w:spacing w:val="1"/>
              </w:rPr>
              <w:t>S</w:t>
            </w:r>
            <w:r w:rsidRPr="00ED3531">
              <w:rPr>
                <w:rFonts w:asciiTheme="majorHAnsi" w:hAnsiTheme="majorHAnsi"/>
                <w:b/>
              </w:rPr>
              <w:t>I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238A361C" w14:textId="77777777" w:rsidR="00161B9A" w:rsidRPr="00ED3531" w:rsidRDefault="00ED3531">
            <w:pPr>
              <w:spacing w:before="6"/>
              <w:ind w:left="265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</w:rPr>
              <w:t>p</w:t>
            </w:r>
            <w:r w:rsidRPr="00ED3531">
              <w:rPr>
                <w:rFonts w:asciiTheme="majorHAnsi" w:hAnsiTheme="majorHAnsi"/>
                <w:spacing w:val="4"/>
              </w:rPr>
              <w:t>h</w:t>
            </w:r>
            <w:r w:rsidRPr="00ED3531">
              <w:rPr>
                <w:rFonts w:asciiTheme="majorHAnsi" w:hAnsiTheme="majorHAnsi"/>
                <w:spacing w:val="-6"/>
              </w:rPr>
              <w:t>y</w:t>
            </w:r>
            <w:r w:rsidRPr="00ED3531">
              <w:rPr>
                <w:rFonts w:asciiTheme="majorHAnsi" w:hAnsiTheme="majorHAnsi"/>
              </w:rPr>
              <w:t>s</w:t>
            </w:r>
            <w:r w:rsidRPr="00ED3531">
              <w:rPr>
                <w:rFonts w:asciiTheme="majorHAnsi" w:hAnsiTheme="majorHAnsi"/>
                <w:spacing w:val="2"/>
              </w:rPr>
              <w:t>i</w:t>
            </w:r>
            <w:r w:rsidRPr="00ED3531">
              <w:rPr>
                <w:rFonts w:asciiTheme="majorHAnsi" w:hAnsiTheme="majorHAnsi"/>
                <w:spacing w:val="-1"/>
              </w:rPr>
              <w:t>c</w:t>
            </w:r>
            <w:r w:rsidRPr="00ED3531">
              <w:rPr>
                <w:rFonts w:asciiTheme="majorHAnsi" w:hAnsiTheme="majorHAnsi"/>
              </w:rPr>
              <w:t>s</w:t>
            </w:r>
          </w:p>
        </w:tc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084A9123" w14:textId="77777777" w:rsidR="00161B9A" w:rsidRPr="00ED3531" w:rsidRDefault="00ED3531">
            <w:pPr>
              <w:spacing w:before="6"/>
              <w:ind w:left="213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  <w:spacing w:val="1"/>
              </w:rPr>
              <w:t>q</w:t>
            </w:r>
            <w:r w:rsidRPr="00ED3531">
              <w:rPr>
                <w:rFonts w:asciiTheme="majorHAnsi" w:hAnsiTheme="majorHAnsi"/>
                <w:b/>
                <w:spacing w:val="-1"/>
              </w:rPr>
              <w:t>u</w:t>
            </w: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  <w:spacing w:val="-1"/>
              </w:rPr>
              <w:t>t</w:t>
            </w:r>
            <w:r w:rsidRPr="00ED3531">
              <w:rPr>
                <w:rFonts w:asciiTheme="majorHAnsi" w:hAnsiTheme="majorHAnsi"/>
                <w:b/>
                <w:spacing w:val="1"/>
              </w:rPr>
              <w:t>u</w:t>
            </w:r>
            <w:r w:rsidRPr="00ED3531">
              <w:rPr>
                <w:rFonts w:asciiTheme="majorHAnsi" w:hAnsiTheme="majorHAnsi"/>
                <w:b/>
              </w:rPr>
              <w:t>m</w:t>
            </w:r>
            <w:r w:rsidRPr="00ED3531">
              <w:rPr>
                <w:rFonts w:asciiTheme="majorHAnsi" w:hAnsiTheme="majorHAnsi"/>
                <w:b/>
                <w:spacing w:val="-1"/>
              </w:rPr>
              <w:t xml:space="preserve"> c</w:t>
            </w:r>
            <w:r w:rsidRPr="00ED3531">
              <w:rPr>
                <w:rFonts w:asciiTheme="majorHAnsi" w:hAnsiTheme="majorHAnsi"/>
                <w:b/>
              </w:rPr>
              <w:t>o</w:t>
            </w:r>
            <w:r w:rsidRPr="00ED3531">
              <w:rPr>
                <w:rFonts w:asciiTheme="majorHAnsi" w:hAnsiTheme="majorHAnsi"/>
                <w:b/>
                <w:spacing w:val="2"/>
              </w:rPr>
              <w:t>s</w:t>
            </w:r>
            <w:r w:rsidRPr="00ED3531">
              <w:rPr>
                <w:rFonts w:asciiTheme="majorHAnsi" w:hAnsiTheme="majorHAnsi"/>
                <w:b/>
                <w:spacing w:val="-3"/>
              </w:rPr>
              <w:t>m</w:t>
            </w:r>
            <w:r w:rsidRPr="00ED3531">
              <w:rPr>
                <w:rFonts w:asciiTheme="majorHAnsi" w:hAnsiTheme="majorHAnsi"/>
                <w:b/>
              </w:rPr>
              <w:t>ology</w:t>
            </w:r>
          </w:p>
        </w:tc>
      </w:tr>
      <w:tr w:rsidR="00ED3531" w:rsidRPr="00ED3531" w14:paraId="4BC0C8D8" w14:textId="77777777">
        <w:trPr>
          <w:trHeight w:hRule="exact" w:val="231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14:paraId="5BE3EC87" w14:textId="77777777" w:rsidR="00161B9A" w:rsidRPr="00ED3531" w:rsidRDefault="00ED3531">
            <w:pPr>
              <w:spacing w:line="200" w:lineRule="exact"/>
              <w:ind w:left="40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  <w:spacing w:val="1"/>
              </w:rPr>
              <w:t>S</w:t>
            </w:r>
            <w:r w:rsidRPr="00ED3531">
              <w:rPr>
                <w:rFonts w:asciiTheme="majorHAnsi" w:hAnsiTheme="majorHAnsi"/>
                <w:b/>
              </w:rPr>
              <w:t>I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1F5E257" w14:textId="77777777" w:rsidR="00161B9A" w:rsidRPr="00ED3531" w:rsidRDefault="00ED3531">
            <w:pPr>
              <w:spacing w:line="200" w:lineRule="exact"/>
              <w:ind w:left="265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</w:rPr>
              <w:t>l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  <w:spacing w:val="2"/>
              </w:rPr>
              <w:t>n</w:t>
            </w:r>
            <w:r w:rsidRPr="00ED3531">
              <w:rPr>
                <w:rFonts w:asciiTheme="majorHAnsi" w:hAnsiTheme="majorHAnsi"/>
                <w:spacing w:val="-2"/>
              </w:rPr>
              <w:t>g</w:t>
            </w:r>
            <w:r w:rsidRPr="00ED3531">
              <w:rPr>
                <w:rFonts w:asciiTheme="majorHAnsi" w:hAnsiTheme="majorHAnsi"/>
              </w:rPr>
              <w:t>u</w:t>
            </w:r>
            <w:r w:rsidRPr="00ED3531">
              <w:rPr>
                <w:rFonts w:asciiTheme="majorHAnsi" w:hAnsiTheme="majorHAnsi"/>
                <w:spacing w:val="1"/>
              </w:rPr>
              <w:t>a</w:t>
            </w:r>
            <w:r w:rsidRPr="00ED3531">
              <w:rPr>
                <w:rFonts w:asciiTheme="majorHAnsi" w:hAnsiTheme="majorHAnsi"/>
                <w:spacing w:val="-2"/>
              </w:rPr>
              <w:t>g</w:t>
            </w:r>
            <w:r w:rsidRPr="00ED3531">
              <w:rPr>
                <w:rFonts w:asciiTheme="majorHAnsi" w:hAnsiTheme="majorHAnsi"/>
              </w:rPr>
              <w:t>e</w:t>
            </w:r>
          </w:p>
        </w:tc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60F901A4" w14:textId="77777777" w:rsidR="00161B9A" w:rsidRPr="00ED3531" w:rsidRDefault="00ED3531">
            <w:pPr>
              <w:spacing w:line="200" w:lineRule="exact"/>
              <w:ind w:left="213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La</w:t>
            </w:r>
            <w:r w:rsidRPr="00ED3531">
              <w:rPr>
                <w:rFonts w:asciiTheme="majorHAnsi" w:hAnsiTheme="majorHAnsi"/>
                <w:b/>
                <w:spacing w:val="-1"/>
              </w:rPr>
              <w:t>t</w:t>
            </w:r>
            <w:r w:rsidRPr="00ED3531">
              <w:rPr>
                <w:rFonts w:asciiTheme="majorHAnsi" w:hAnsiTheme="majorHAnsi"/>
                <w:b/>
              </w:rPr>
              <w:t>in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spacing w:val="-1"/>
              </w:rPr>
              <w:t>(</w:t>
            </w:r>
            <w:r w:rsidRPr="00ED3531">
              <w:rPr>
                <w:rFonts w:asciiTheme="majorHAnsi" w:hAnsiTheme="majorHAnsi"/>
              </w:rPr>
              <w:t>b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</w:rPr>
              <w:t>si</w:t>
            </w:r>
            <w:r w:rsidRPr="00ED3531">
              <w:rPr>
                <w:rFonts w:asciiTheme="majorHAnsi" w:hAnsiTheme="majorHAnsi"/>
                <w:spacing w:val="-1"/>
              </w:rPr>
              <w:t>c</w:t>
            </w:r>
            <w:r w:rsidRPr="00ED3531">
              <w:rPr>
                <w:rFonts w:asciiTheme="majorHAnsi" w:hAnsiTheme="majorHAnsi"/>
              </w:rPr>
              <w:t>)</w:t>
            </w:r>
            <w:r w:rsidRPr="00ED3531">
              <w:rPr>
                <w:rFonts w:asciiTheme="majorHAnsi" w:hAnsiTheme="majorHAnsi"/>
                <w:spacing w:val="2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| J</w:t>
            </w:r>
            <w:r w:rsidRPr="00ED3531">
              <w:rPr>
                <w:rFonts w:asciiTheme="majorHAnsi" w:hAnsiTheme="majorHAnsi"/>
                <w:b/>
                <w:spacing w:val="-2"/>
              </w:rPr>
              <w:t>a</w:t>
            </w:r>
            <w:r w:rsidRPr="00ED3531">
              <w:rPr>
                <w:rFonts w:asciiTheme="majorHAnsi" w:hAnsiTheme="majorHAnsi"/>
                <w:b/>
                <w:spacing w:val="1"/>
              </w:rPr>
              <w:t>p</w:t>
            </w: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se</w:t>
            </w:r>
            <w:r w:rsidRPr="00ED3531">
              <w:rPr>
                <w:rFonts w:asciiTheme="majorHAnsi" w:hAnsiTheme="majorHAnsi"/>
                <w:b/>
                <w:spacing w:val="2"/>
              </w:rPr>
              <w:t xml:space="preserve"> </w:t>
            </w:r>
            <w:r w:rsidRPr="00ED3531">
              <w:rPr>
                <w:rFonts w:asciiTheme="majorHAnsi" w:hAnsiTheme="majorHAnsi"/>
                <w:spacing w:val="-1"/>
              </w:rPr>
              <w:t>(</w:t>
            </w:r>
            <w:r w:rsidRPr="00ED3531">
              <w:rPr>
                <w:rFonts w:asciiTheme="majorHAnsi" w:hAnsiTheme="majorHAnsi"/>
              </w:rPr>
              <w:t>b</w:t>
            </w:r>
            <w:r w:rsidRPr="00ED3531">
              <w:rPr>
                <w:rFonts w:asciiTheme="majorHAnsi" w:hAnsiTheme="majorHAnsi"/>
                <w:spacing w:val="-1"/>
              </w:rPr>
              <w:t>a</w:t>
            </w:r>
            <w:r w:rsidRPr="00ED3531">
              <w:rPr>
                <w:rFonts w:asciiTheme="majorHAnsi" w:hAnsiTheme="majorHAnsi"/>
              </w:rPr>
              <w:t>si</w:t>
            </w:r>
            <w:r w:rsidRPr="00ED3531">
              <w:rPr>
                <w:rFonts w:asciiTheme="majorHAnsi" w:hAnsiTheme="majorHAnsi"/>
                <w:spacing w:val="-1"/>
              </w:rPr>
              <w:t>c</w:t>
            </w:r>
            <w:r w:rsidRPr="00ED3531">
              <w:rPr>
                <w:rFonts w:asciiTheme="majorHAnsi" w:hAnsiTheme="majorHAnsi"/>
              </w:rPr>
              <w:t>)</w:t>
            </w:r>
          </w:p>
        </w:tc>
      </w:tr>
      <w:tr w:rsidR="00ED3531" w:rsidRPr="00ED3531" w14:paraId="09D8F24F" w14:textId="77777777">
        <w:trPr>
          <w:trHeight w:hRule="exact" w:val="231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14:paraId="3DE5DF42" w14:textId="77777777" w:rsidR="00161B9A" w:rsidRPr="00ED3531" w:rsidRDefault="00ED3531">
            <w:pPr>
              <w:spacing w:line="220" w:lineRule="exact"/>
              <w:ind w:left="40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  <w:spacing w:val="1"/>
              </w:rPr>
              <w:t>S</w:t>
            </w:r>
            <w:r w:rsidRPr="00ED3531">
              <w:rPr>
                <w:rFonts w:asciiTheme="majorHAnsi" w:hAnsiTheme="majorHAnsi"/>
                <w:b/>
              </w:rPr>
              <w:t>I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6B2CA2F" w14:textId="77777777" w:rsidR="00161B9A" w:rsidRPr="00ED3531" w:rsidRDefault="00ED3531">
            <w:pPr>
              <w:spacing w:line="220" w:lineRule="exact"/>
              <w:ind w:left="265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</w:rPr>
              <w:t>w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b</w:t>
            </w:r>
          </w:p>
        </w:tc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04033370" w14:textId="77777777" w:rsidR="00161B9A" w:rsidRPr="00ED3531" w:rsidRDefault="00ED3531">
            <w:pPr>
              <w:spacing w:line="220" w:lineRule="exact"/>
              <w:ind w:left="213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UX</w:t>
            </w:r>
            <w:r w:rsidRPr="00ED3531">
              <w:rPr>
                <w:rFonts w:asciiTheme="majorHAnsi" w:hAnsiTheme="majorHAnsi"/>
                <w:b/>
                <w:spacing w:val="2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b/>
                <w:spacing w:val="1"/>
              </w:rPr>
              <w:t>d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v | QA</w:t>
            </w:r>
          </w:p>
        </w:tc>
      </w:tr>
      <w:tr w:rsidR="00ED3531" w:rsidRPr="00ED3531" w14:paraId="11A87FF7" w14:textId="77777777">
        <w:trPr>
          <w:trHeight w:hRule="exact" w:val="231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14:paraId="62D47107" w14:textId="77777777" w:rsidR="00161B9A" w:rsidRPr="00ED3531" w:rsidRDefault="00ED3531">
            <w:pPr>
              <w:spacing w:line="200" w:lineRule="exact"/>
              <w:ind w:left="40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  <w:spacing w:val="1"/>
              </w:rPr>
              <w:t>S</w:t>
            </w:r>
            <w:r w:rsidRPr="00ED3531">
              <w:rPr>
                <w:rFonts w:asciiTheme="majorHAnsi" w:hAnsiTheme="majorHAnsi"/>
                <w:b/>
              </w:rPr>
              <w:t>I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0B00F974" w14:textId="77777777" w:rsidR="00161B9A" w:rsidRPr="00ED3531" w:rsidRDefault="00ED3531">
            <w:pPr>
              <w:spacing w:line="200" w:lineRule="exact"/>
              <w:ind w:left="265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</w:rPr>
              <w:t>phot</w:t>
            </w:r>
            <w:r w:rsidRPr="00ED3531">
              <w:rPr>
                <w:rFonts w:asciiTheme="majorHAnsi" w:hAnsiTheme="majorHAnsi"/>
                <w:spacing w:val="2"/>
              </w:rPr>
              <w:t>o</w:t>
            </w:r>
            <w:r w:rsidRPr="00ED3531">
              <w:rPr>
                <w:rFonts w:asciiTheme="majorHAnsi" w:hAnsiTheme="majorHAnsi"/>
                <w:spacing w:val="-2"/>
              </w:rPr>
              <w:t>g</w:t>
            </w:r>
            <w:r w:rsidRPr="00ED3531">
              <w:rPr>
                <w:rFonts w:asciiTheme="majorHAnsi" w:hAnsiTheme="majorHAnsi"/>
                <w:spacing w:val="-1"/>
              </w:rPr>
              <w:t>ra</w:t>
            </w:r>
            <w:r w:rsidRPr="00ED3531">
              <w:rPr>
                <w:rFonts w:asciiTheme="majorHAnsi" w:hAnsiTheme="majorHAnsi"/>
              </w:rPr>
              <w:t>p</w:t>
            </w:r>
            <w:r w:rsidRPr="00ED3531">
              <w:rPr>
                <w:rFonts w:asciiTheme="majorHAnsi" w:hAnsiTheme="majorHAnsi"/>
                <w:spacing w:val="4"/>
              </w:rPr>
              <w:t>h</w:t>
            </w:r>
            <w:r w:rsidRPr="00ED3531">
              <w:rPr>
                <w:rFonts w:asciiTheme="majorHAnsi" w:hAnsiTheme="majorHAnsi"/>
              </w:rPr>
              <w:t>y</w:t>
            </w:r>
          </w:p>
        </w:tc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3F6E9DCC" w14:textId="77777777" w:rsidR="00161B9A" w:rsidRPr="00ED3531" w:rsidRDefault="00ED3531">
            <w:pPr>
              <w:spacing w:line="200" w:lineRule="exact"/>
              <w:ind w:left="213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  <w:spacing w:val="-1"/>
              </w:rPr>
              <w:t>m</w:t>
            </w: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1"/>
              </w:rPr>
              <w:t>c</w:t>
            </w:r>
            <w:r w:rsidRPr="00ED3531">
              <w:rPr>
                <w:rFonts w:asciiTheme="majorHAnsi" w:hAnsiTheme="majorHAnsi"/>
                <w:b/>
                <w:spacing w:val="-5"/>
              </w:rPr>
              <w:t>r</w:t>
            </w:r>
            <w:r w:rsidRPr="00ED3531">
              <w:rPr>
                <w:rFonts w:asciiTheme="majorHAnsi" w:hAnsiTheme="majorHAnsi"/>
                <w:b/>
              </w:rPr>
              <w:t>o</w:t>
            </w:r>
            <w:r w:rsidRPr="00ED3531">
              <w:rPr>
                <w:rFonts w:asciiTheme="majorHAnsi" w:hAnsiTheme="majorHAnsi"/>
                <w:b/>
                <w:spacing w:val="2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wi</w:t>
            </w:r>
            <w:r w:rsidRPr="00ED3531">
              <w:rPr>
                <w:rFonts w:asciiTheme="majorHAnsi" w:hAnsiTheme="majorHAnsi"/>
                <w:b/>
                <w:spacing w:val="-2"/>
              </w:rPr>
              <w:t>l</w:t>
            </w:r>
            <w:r w:rsidRPr="00ED3531">
              <w:rPr>
                <w:rFonts w:asciiTheme="majorHAnsi" w:hAnsiTheme="majorHAnsi"/>
                <w:b/>
                <w:spacing w:val="1"/>
              </w:rPr>
              <w:t>d</w:t>
            </w:r>
            <w:r w:rsidRPr="00ED3531">
              <w:rPr>
                <w:rFonts w:asciiTheme="majorHAnsi" w:hAnsiTheme="majorHAnsi"/>
                <w:b/>
                <w:spacing w:val="-2"/>
              </w:rPr>
              <w:t>l</w:t>
            </w:r>
            <w:r w:rsidRPr="00ED3531">
              <w:rPr>
                <w:rFonts w:asciiTheme="majorHAnsi" w:hAnsiTheme="majorHAnsi"/>
                <w:b/>
              </w:rPr>
              <w:t>i</w:t>
            </w:r>
            <w:r w:rsidRPr="00ED3531">
              <w:rPr>
                <w:rFonts w:asciiTheme="majorHAnsi" w:hAnsiTheme="majorHAnsi"/>
                <w:b/>
                <w:spacing w:val="1"/>
              </w:rPr>
              <w:t>f</w:t>
            </w:r>
            <w:r w:rsidRPr="00ED3531">
              <w:rPr>
                <w:rFonts w:asciiTheme="majorHAnsi" w:hAnsiTheme="majorHAnsi"/>
                <w:b/>
              </w:rPr>
              <w:t>e</w:t>
            </w:r>
          </w:p>
        </w:tc>
      </w:tr>
      <w:tr w:rsidR="00ED3531" w:rsidRPr="00ED3531" w14:paraId="00253955" w14:textId="77777777">
        <w:trPr>
          <w:trHeight w:hRule="exact" w:val="231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14:paraId="0841ECF1" w14:textId="77777777" w:rsidR="00161B9A" w:rsidRPr="00ED3531" w:rsidRDefault="00ED3531">
            <w:pPr>
              <w:spacing w:line="220" w:lineRule="exact"/>
              <w:ind w:left="40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  <w:spacing w:val="1"/>
              </w:rPr>
              <w:t>S</w:t>
            </w:r>
            <w:r w:rsidRPr="00ED3531">
              <w:rPr>
                <w:rFonts w:asciiTheme="majorHAnsi" w:hAnsiTheme="majorHAnsi"/>
                <w:b/>
              </w:rPr>
              <w:t>I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642B9498" w14:textId="77777777" w:rsidR="00161B9A" w:rsidRPr="00ED3531" w:rsidRDefault="00ED3531">
            <w:pPr>
              <w:spacing w:line="220" w:lineRule="exact"/>
              <w:ind w:left="265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</w:rPr>
              <w:t>mov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m</w:t>
            </w:r>
            <w:r w:rsidRPr="00ED3531">
              <w:rPr>
                <w:rFonts w:asciiTheme="majorHAnsi" w:hAnsiTheme="majorHAnsi"/>
                <w:spacing w:val="-1"/>
              </w:rPr>
              <w:t>e</w:t>
            </w:r>
            <w:r w:rsidRPr="00ED3531">
              <w:rPr>
                <w:rFonts w:asciiTheme="majorHAnsi" w:hAnsiTheme="majorHAnsi"/>
              </w:rPr>
              <w:t>nt</w:t>
            </w:r>
          </w:p>
        </w:tc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76F06A26" w14:textId="77777777" w:rsidR="00161B9A" w:rsidRPr="00ED3531" w:rsidRDefault="00ED3531">
            <w:pPr>
              <w:spacing w:line="220" w:lineRule="exact"/>
              <w:ind w:left="213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i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  <w:spacing w:val="-1"/>
              </w:rPr>
              <w:t>ter</w:t>
            </w:r>
            <w:r w:rsidRPr="00ED3531">
              <w:rPr>
                <w:rFonts w:asciiTheme="majorHAnsi" w:hAnsiTheme="majorHAnsi"/>
                <w:b/>
                <w:spacing w:val="1"/>
              </w:rPr>
              <w:t>p</w:t>
            </w:r>
            <w:r w:rsidRPr="00ED3531">
              <w:rPr>
                <w:rFonts w:asciiTheme="majorHAnsi" w:hAnsiTheme="majorHAnsi"/>
                <w:b/>
                <w:spacing w:val="-3"/>
              </w:rPr>
              <w:t>r</w:t>
            </w:r>
            <w:r w:rsidRPr="00ED3531">
              <w:rPr>
                <w:rFonts w:asciiTheme="majorHAnsi" w:hAnsiTheme="majorHAnsi"/>
                <w:b/>
                <w:spacing w:val="-1"/>
              </w:rPr>
              <w:t>et</w:t>
            </w:r>
            <w:r w:rsidRPr="00ED3531">
              <w:rPr>
                <w:rFonts w:asciiTheme="majorHAnsi" w:hAnsiTheme="majorHAnsi"/>
                <w:b/>
              </w:rPr>
              <w:t>ive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b/>
                <w:spacing w:val="-1"/>
              </w:rPr>
              <w:t>h</w:t>
            </w:r>
            <w:r w:rsidRPr="00ED3531">
              <w:rPr>
                <w:rFonts w:asciiTheme="majorHAnsi" w:hAnsiTheme="majorHAnsi"/>
                <w:b/>
              </w:rPr>
              <w:t>ip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  <w:b/>
                <w:spacing w:val="-1"/>
              </w:rPr>
              <w:t>h</w:t>
            </w:r>
            <w:r w:rsidRPr="00ED3531">
              <w:rPr>
                <w:rFonts w:asciiTheme="majorHAnsi" w:hAnsiTheme="majorHAnsi"/>
                <w:b/>
              </w:rPr>
              <w:t>op</w:t>
            </w:r>
            <w:r w:rsidRPr="00ED3531">
              <w:rPr>
                <w:rFonts w:asciiTheme="majorHAnsi" w:hAnsiTheme="majorHAnsi"/>
                <w:b/>
                <w:spacing w:val="2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b/>
                <w:spacing w:val="-1"/>
              </w:rPr>
              <w:t>r</w:t>
            </w: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-1"/>
              </w:rPr>
              <w:t>c</w:t>
            </w:r>
            <w:r w:rsidRPr="00ED3531">
              <w:rPr>
                <w:rFonts w:asciiTheme="majorHAnsi" w:hAnsiTheme="majorHAnsi"/>
                <w:b/>
                <w:spacing w:val="1"/>
              </w:rPr>
              <w:t>qu</w:t>
            </w:r>
            <w:r w:rsidRPr="00ED3531">
              <w:rPr>
                <w:rFonts w:asciiTheme="majorHAnsi" w:hAnsiTheme="majorHAnsi"/>
                <w:b/>
                <w:spacing w:val="-1"/>
              </w:rPr>
              <w:t>et</w:t>
            </w:r>
            <w:r w:rsidRPr="00ED3531">
              <w:rPr>
                <w:rFonts w:asciiTheme="majorHAnsi" w:hAnsiTheme="majorHAnsi"/>
                <w:b/>
                <w:spacing w:val="1"/>
              </w:rPr>
              <w:t>b</w:t>
            </w:r>
            <w:r w:rsidRPr="00ED3531">
              <w:rPr>
                <w:rFonts w:asciiTheme="majorHAnsi" w:hAnsiTheme="majorHAnsi"/>
                <w:b/>
              </w:rPr>
              <w:t>all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b/>
                <w:spacing w:val="-2"/>
              </w:rPr>
              <w:t>o</w:t>
            </w:r>
            <w:r w:rsidRPr="00ED3531">
              <w:rPr>
                <w:rFonts w:asciiTheme="majorHAnsi" w:hAnsiTheme="majorHAnsi"/>
                <w:b/>
                <w:spacing w:val="1"/>
              </w:rPr>
              <w:t>ne</w:t>
            </w:r>
            <w:r w:rsidRPr="00ED3531">
              <w:rPr>
                <w:rFonts w:asciiTheme="majorHAnsi" w:hAnsiTheme="majorHAnsi"/>
                <w:b/>
                <w:spacing w:val="-1"/>
              </w:rPr>
              <w:t>-</w:t>
            </w: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1"/>
              </w:rPr>
              <w:t>r</w:t>
            </w:r>
            <w:r w:rsidRPr="00ED3531">
              <w:rPr>
                <w:rFonts w:asciiTheme="majorHAnsi" w:hAnsiTheme="majorHAnsi"/>
                <w:b/>
                <w:spacing w:val="-3"/>
              </w:rPr>
              <w:t>m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d</w:t>
            </w:r>
            <w:r w:rsidRPr="00ED3531">
              <w:rPr>
                <w:rFonts w:asciiTheme="majorHAnsi" w:hAnsiTheme="majorHAnsi"/>
                <w:b/>
                <w:spacing w:val="3"/>
              </w:rPr>
              <w:t xml:space="preserve"> </w:t>
            </w:r>
            <w:r w:rsidRPr="00ED3531">
              <w:rPr>
                <w:rFonts w:asciiTheme="majorHAnsi" w:hAnsiTheme="majorHAnsi"/>
                <w:b/>
                <w:spacing w:val="-1"/>
              </w:rPr>
              <w:t>p</w:t>
            </w:r>
            <w:r w:rsidRPr="00ED3531">
              <w:rPr>
                <w:rFonts w:asciiTheme="majorHAnsi" w:hAnsiTheme="majorHAnsi"/>
                <w:b/>
                <w:spacing w:val="1"/>
              </w:rPr>
              <w:t>u</w:t>
            </w:r>
            <w:r w:rsidRPr="00ED3531">
              <w:rPr>
                <w:rFonts w:asciiTheme="majorHAnsi" w:hAnsiTheme="majorHAnsi"/>
                <w:b/>
              </w:rPr>
              <w:t>s</w:t>
            </w:r>
            <w:r w:rsidRPr="00ED3531">
              <w:rPr>
                <w:rFonts w:asciiTheme="majorHAnsi" w:hAnsiTheme="majorHAnsi"/>
                <w:b/>
                <w:spacing w:val="-1"/>
              </w:rPr>
              <w:t>h</w:t>
            </w:r>
            <w:r w:rsidRPr="00ED3531">
              <w:rPr>
                <w:rFonts w:asciiTheme="majorHAnsi" w:hAnsiTheme="majorHAnsi"/>
                <w:b/>
                <w:spacing w:val="1"/>
              </w:rPr>
              <w:t>up</w:t>
            </w:r>
            <w:r w:rsidRPr="00ED3531">
              <w:rPr>
                <w:rFonts w:asciiTheme="majorHAnsi" w:hAnsiTheme="majorHAnsi"/>
                <w:b/>
              </w:rPr>
              <w:t>s</w:t>
            </w:r>
            <w:r w:rsidRPr="00ED3531">
              <w:rPr>
                <w:rFonts w:asciiTheme="majorHAnsi" w:hAnsiTheme="majorHAnsi"/>
                <w:b/>
                <w:spacing w:val="2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b/>
              </w:rPr>
              <w:t xml:space="preserve">yoga </w:t>
            </w:r>
            <w:r w:rsidRPr="00ED3531">
              <w:rPr>
                <w:rFonts w:asciiTheme="majorHAnsi" w:hAnsiTheme="majorHAnsi"/>
                <w:b/>
                <w:spacing w:val="1"/>
              </w:rPr>
              <w:t>p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-1"/>
              </w:rPr>
              <w:t>c</w:t>
            </w:r>
            <w:r w:rsidRPr="00ED3531">
              <w:rPr>
                <w:rFonts w:asciiTheme="majorHAnsi" w:hAnsiTheme="majorHAnsi"/>
                <w:b/>
              </w:rPr>
              <w:t>o</w:t>
            </w:r>
            <w:r w:rsidRPr="00ED3531">
              <w:rPr>
                <w:rFonts w:asciiTheme="majorHAnsi" w:hAnsiTheme="majorHAnsi"/>
                <w:b/>
                <w:spacing w:val="-1"/>
              </w:rPr>
              <w:t>c</w:t>
            </w:r>
            <w:r w:rsidRPr="00ED3531">
              <w:rPr>
                <w:rFonts w:asciiTheme="majorHAnsi" w:hAnsiTheme="majorHAnsi"/>
                <w:b/>
              </w:rPr>
              <w:t>k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p</w:t>
            </w:r>
            <w:r w:rsidRPr="00ED3531">
              <w:rPr>
                <w:rFonts w:asciiTheme="majorHAnsi" w:hAnsiTheme="majorHAnsi"/>
                <w:b/>
              </w:rPr>
              <w:t>ose</w:t>
            </w:r>
          </w:p>
        </w:tc>
      </w:tr>
      <w:tr w:rsidR="00ED3531" w:rsidRPr="00ED3531" w14:paraId="473CD51B" w14:textId="77777777">
        <w:trPr>
          <w:trHeight w:hRule="exact" w:val="231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14:paraId="2F15195E" w14:textId="77777777" w:rsidR="00161B9A" w:rsidRPr="00ED3531" w:rsidRDefault="00ED3531">
            <w:pPr>
              <w:spacing w:line="200" w:lineRule="exact"/>
              <w:ind w:left="40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I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577AFA6C" w14:textId="77777777" w:rsidR="00161B9A" w:rsidRPr="00ED3531" w:rsidRDefault="00ED3531">
            <w:pPr>
              <w:spacing w:line="200" w:lineRule="exact"/>
              <w:ind w:left="265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spacing w:val="-1"/>
              </w:rPr>
              <w:t>f</w:t>
            </w:r>
            <w:r w:rsidRPr="00ED3531">
              <w:rPr>
                <w:rFonts w:asciiTheme="majorHAnsi" w:hAnsiTheme="majorHAnsi"/>
              </w:rPr>
              <w:t>utu</w:t>
            </w:r>
            <w:r w:rsidRPr="00ED3531">
              <w:rPr>
                <w:rFonts w:asciiTheme="majorHAnsi" w:hAnsiTheme="majorHAnsi"/>
                <w:spacing w:val="1"/>
              </w:rPr>
              <w:t>r</w:t>
            </w:r>
            <w:r w:rsidRPr="00ED3531">
              <w:rPr>
                <w:rFonts w:asciiTheme="majorHAnsi" w:hAnsiTheme="majorHAnsi"/>
              </w:rPr>
              <w:t>e</w:t>
            </w:r>
          </w:p>
        </w:tc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23E5F035" w14:textId="77777777" w:rsidR="00161B9A" w:rsidRPr="00ED3531" w:rsidRDefault="00ED3531">
            <w:pPr>
              <w:spacing w:line="200" w:lineRule="exact"/>
              <w:ind w:left="213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  <w:spacing w:val="-1"/>
              </w:rPr>
              <w:t>t</w:t>
            </w:r>
            <w:r w:rsidRPr="00ED3531">
              <w:rPr>
                <w:rFonts w:asciiTheme="majorHAnsi" w:hAnsiTheme="majorHAnsi"/>
                <w:b/>
                <w:spacing w:val="1"/>
              </w:rPr>
              <w:t>h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  <w:spacing w:val="2"/>
              </w:rPr>
              <w:t>o</w:t>
            </w:r>
            <w:r w:rsidRPr="00ED3531">
              <w:rPr>
                <w:rFonts w:asciiTheme="majorHAnsi" w:hAnsiTheme="majorHAnsi"/>
                <w:b/>
                <w:spacing w:val="-5"/>
              </w:rPr>
              <w:t>r</w:t>
            </w:r>
            <w:r w:rsidRPr="00ED3531">
              <w:rPr>
                <w:rFonts w:asciiTheme="majorHAnsi" w:hAnsiTheme="majorHAnsi"/>
                <w:b/>
                <w:spacing w:val="-1"/>
              </w:rPr>
              <w:t>et</w:t>
            </w:r>
            <w:r w:rsidRPr="00ED3531">
              <w:rPr>
                <w:rFonts w:asciiTheme="majorHAnsi" w:hAnsiTheme="majorHAnsi"/>
                <w:b/>
                <w:spacing w:val="2"/>
              </w:rPr>
              <w:t>i</w:t>
            </w:r>
            <w:r w:rsidRPr="00ED3531">
              <w:rPr>
                <w:rFonts w:asciiTheme="majorHAnsi" w:hAnsiTheme="majorHAnsi"/>
                <w:b/>
                <w:spacing w:val="-1"/>
              </w:rPr>
              <w:t>c</w:t>
            </w:r>
            <w:r w:rsidRPr="00ED3531">
              <w:rPr>
                <w:rFonts w:asciiTheme="majorHAnsi" w:hAnsiTheme="majorHAnsi"/>
                <w:b/>
              </w:rPr>
              <w:t xml:space="preserve">al </w:t>
            </w:r>
            <w:r w:rsidRPr="00ED3531">
              <w:rPr>
                <w:rFonts w:asciiTheme="majorHAnsi" w:hAnsiTheme="majorHAnsi"/>
                <w:b/>
                <w:spacing w:val="-1"/>
              </w:rPr>
              <w:t>t</w:t>
            </w:r>
            <w:r w:rsidRPr="00ED3531">
              <w:rPr>
                <w:rFonts w:asciiTheme="majorHAnsi" w:hAnsiTheme="majorHAnsi"/>
                <w:b/>
                <w:spacing w:val="1"/>
              </w:rPr>
              <w:t>e</w:t>
            </w:r>
            <w:r w:rsidRPr="00ED3531">
              <w:rPr>
                <w:rFonts w:asciiTheme="majorHAnsi" w:hAnsiTheme="majorHAnsi"/>
                <w:b/>
                <w:spacing w:val="-1"/>
              </w:rPr>
              <w:t>ch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ology</w:t>
            </w:r>
            <w:r w:rsidRPr="00ED3531">
              <w:rPr>
                <w:rFonts w:asciiTheme="majorHAnsi" w:hAnsiTheme="majorHAnsi"/>
                <w:b/>
                <w:spacing w:val="1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</w:rPr>
              <w:t>vol</w:t>
            </w:r>
            <w:r w:rsidRPr="00ED3531">
              <w:rPr>
                <w:rFonts w:asciiTheme="majorHAnsi" w:hAnsiTheme="majorHAnsi"/>
                <w:b/>
                <w:spacing w:val="1"/>
              </w:rPr>
              <w:t>u</w:t>
            </w:r>
            <w:r w:rsidRPr="00ED3531">
              <w:rPr>
                <w:rFonts w:asciiTheme="majorHAnsi" w:hAnsiTheme="majorHAnsi"/>
                <w:b/>
                <w:spacing w:val="-1"/>
              </w:rPr>
              <w:t>t</w:t>
            </w:r>
            <w:r w:rsidRPr="00ED3531">
              <w:rPr>
                <w:rFonts w:asciiTheme="majorHAnsi" w:hAnsiTheme="majorHAnsi"/>
                <w:b/>
              </w:rPr>
              <w:t>i</w:t>
            </w:r>
            <w:r w:rsidRPr="00ED3531">
              <w:rPr>
                <w:rFonts w:asciiTheme="majorHAnsi" w:hAnsiTheme="majorHAnsi"/>
                <w:b/>
                <w:spacing w:val="-2"/>
              </w:rPr>
              <w:t>o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-1"/>
              </w:rPr>
              <w:t>r</w:t>
            </w:r>
            <w:r w:rsidRPr="00ED3531">
              <w:rPr>
                <w:rFonts w:asciiTheme="majorHAnsi" w:hAnsiTheme="majorHAnsi"/>
                <w:b/>
              </w:rPr>
              <w:t>y</w:t>
            </w:r>
            <w:r w:rsidRPr="00ED3531">
              <w:rPr>
                <w:rFonts w:asciiTheme="majorHAnsi" w:hAnsiTheme="majorHAnsi"/>
                <w:b/>
                <w:spacing w:val="2"/>
              </w:rPr>
              <w:t xml:space="preserve"> </w:t>
            </w:r>
            <w:r w:rsidRPr="00ED3531">
              <w:rPr>
                <w:rFonts w:asciiTheme="majorHAnsi" w:hAnsiTheme="majorHAnsi"/>
                <w:b/>
                <w:spacing w:val="-2"/>
              </w:rPr>
              <w:t>a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  <w:spacing w:val="-1"/>
              </w:rPr>
              <w:t>t</w:t>
            </w:r>
            <w:r w:rsidRPr="00ED3531">
              <w:rPr>
                <w:rFonts w:asciiTheme="majorHAnsi" w:hAnsiTheme="majorHAnsi"/>
                <w:b/>
                <w:spacing w:val="1"/>
              </w:rPr>
              <w:t>h</w:t>
            </w:r>
            <w:r w:rsidRPr="00ED3531">
              <w:rPr>
                <w:rFonts w:asciiTheme="majorHAnsi" w:hAnsiTheme="majorHAnsi"/>
                <w:b/>
                <w:spacing w:val="-5"/>
              </w:rPr>
              <w:t>r</w:t>
            </w:r>
            <w:r w:rsidRPr="00ED3531">
              <w:rPr>
                <w:rFonts w:asciiTheme="majorHAnsi" w:hAnsiTheme="majorHAnsi"/>
                <w:b/>
              </w:rPr>
              <w:t>o</w:t>
            </w:r>
            <w:r w:rsidRPr="00ED3531">
              <w:rPr>
                <w:rFonts w:asciiTheme="majorHAnsi" w:hAnsiTheme="majorHAnsi"/>
                <w:b/>
                <w:spacing w:val="1"/>
              </w:rPr>
              <w:t>p</w:t>
            </w:r>
            <w:r w:rsidRPr="00ED3531">
              <w:rPr>
                <w:rFonts w:asciiTheme="majorHAnsi" w:hAnsiTheme="majorHAnsi"/>
                <w:b/>
              </w:rPr>
              <w:t>ology</w:t>
            </w:r>
          </w:p>
        </w:tc>
      </w:tr>
      <w:tr w:rsidR="00ED3531" w:rsidRPr="00ED3531" w14:paraId="60996D36" w14:textId="77777777">
        <w:trPr>
          <w:trHeight w:hRule="exact" w:val="316"/>
        </w:trPr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14:paraId="03C83AF6" w14:textId="77777777" w:rsidR="00161B9A" w:rsidRPr="00ED3531" w:rsidRDefault="00ED3531">
            <w:pPr>
              <w:spacing w:line="220" w:lineRule="exact"/>
              <w:ind w:left="40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I</w:t>
            </w:r>
          </w:p>
        </w:tc>
        <w:tc>
          <w:tcPr>
            <w:tcW w:w="1492" w:type="dxa"/>
            <w:tcBorders>
              <w:top w:val="nil"/>
              <w:left w:val="nil"/>
              <w:bottom w:val="nil"/>
              <w:right w:val="nil"/>
            </w:tcBorders>
          </w:tcPr>
          <w:p w14:paraId="338AB427" w14:textId="77777777" w:rsidR="00161B9A" w:rsidRPr="00ED3531" w:rsidRDefault="00ED3531">
            <w:pPr>
              <w:spacing w:line="220" w:lineRule="exact"/>
              <w:ind w:left="265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spacing w:val="-1"/>
              </w:rPr>
              <w:t>f</w:t>
            </w:r>
            <w:r w:rsidRPr="00ED3531">
              <w:rPr>
                <w:rFonts w:asciiTheme="majorHAnsi" w:hAnsiTheme="majorHAnsi"/>
              </w:rPr>
              <w:t>ilm</w:t>
            </w:r>
          </w:p>
        </w:tc>
        <w:tc>
          <w:tcPr>
            <w:tcW w:w="6609" w:type="dxa"/>
            <w:tcBorders>
              <w:top w:val="nil"/>
              <w:left w:val="nil"/>
              <w:bottom w:val="nil"/>
              <w:right w:val="nil"/>
            </w:tcBorders>
          </w:tcPr>
          <w:p w14:paraId="6B2E0C44" w14:textId="77777777" w:rsidR="00161B9A" w:rsidRPr="00ED3531" w:rsidRDefault="00ED3531">
            <w:pPr>
              <w:spacing w:line="220" w:lineRule="exact"/>
              <w:ind w:left="213"/>
              <w:rPr>
                <w:rFonts w:asciiTheme="majorHAnsi" w:hAnsiTheme="majorHAnsi"/>
              </w:rPr>
            </w:pPr>
            <w:r w:rsidRPr="00ED3531">
              <w:rPr>
                <w:rFonts w:asciiTheme="majorHAnsi" w:hAnsiTheme="majorHAnsi"/>
                <w:b/>
              </w:rPr>
              <w:t>Ja</w:t>
            </w:r>
            <w:r w:rsidRPr="00ED3531">
              <w:rPr>
                <w:rFonts w:asciiTheme="majorHAnsi" w:hAnsiTheme="majorHAnsi"/>
                <w:b/>
                <w:spacing w:val="1"/>
              </w:rPr>
              <w:t>p</w:t>
            </w:r>
            <w:r w:rsidRPr="00ED3531">
              <w:rPr>
                <w:rFonts w:asciiTheme="majorHAnsi" w:hAnsiTheme="majorHAnsi"/>
                <w:b/>
                <w:spacing w:val="-2"/>
              </w:rPr>
              <w:t>a</w:t>
            </w:r>
            <w:r w:rsidRPr="00ED3531">
              <w:rPr>
                <w:rFonts w:asciiTheme="majorHAnsi" w:hAnsiTheme="majorHAnsi"/>
                <w:b/>
                <w:spacing w:val="1"/>
              </w:rPr>
              <w:t>n</w:t>
            </w:r>
            <w:r w:rsidRPr="00ED3531">
              <w:rPr>
                <w:rFonts w:asciiTheme="majorHAnsi" w:hAnsiTheme="majorHAnsi"/>
                <w:b/>
                <w:spacing w:val="-1"/>
              </w:rPr>
              <w:t>e</w:t>
            </w:r>
            <w:r w:rsidRPr="00ED3531">
              <w:rPr>
                <w:rFonts w:asciiTheme="majorHAnsi" w:hAnsiTheme="majorHAnsi"/>
                <w:b/>
                <w:spacing w:val="2"/>
              </w:rPr>
              <w:t>s</w:t>
            </w:r>
            <w:r w:rsidRPr="00ED3531">
              <w:rPr>
                <w:rFonts w:asciiTheme="majorHAnsi" w:hAnsiTheme="majorHAnsi"/>
                <w:b/>
              </w:rPr>
              <w:t>e</w:t>
            </w:r>
            <w:r w:rsidRPr="00ED3531">
              <w:rPr>
                <w:rFonts w:asciiTheme="majorHAnsi" w:hAnsiTheme="majorHAnsi"/>
                <w:b/>
                <w:spacing w:val="-11"/>
              </w:rPr>
              <w:t xml:space="preserve"> </w:t>
            </w: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-1"/>
              </w:rPr>
              <w:t>n</w:t>
            </w:r>
            <w:r w:rsidRPr="00ED3531">
              <w:rPr>
                <w:rFonts w:asciiTheme="majorHAnsi" w:hAnsiTheme="majorHAnsi"/>
                <w:b/>
                <w:spacing w:val="2"/>
              </w:rPr>
              <w:t>i</w:t>
            </w:r>
            <w:r w:rsidRPr="00ED3531">
              <w:rPr>
                <w:rFonts w:asciiTheme="majorHAnsi" w:hAnsiTheme="majorHAnsi"/>
                <w:b/>
                <w:spacing w:val="-3"/>
              </w:rPr>
              <w:t>m</w:t>
            </w:r>
            <w:r w:rsidRPr="00ED3531">
              <w:rPr>
                <w:rFonts w:asciiTheme="majorHAnsi" w:hAnsiTheme="majorHAnsi"/>
                <w:b/>
              </w:rPr>
              <w:t>a</w:t>
            </w:r>
            <w:r w:rsidRPr="00ED3531">
              <w:rPr>
                <w:rFonts w:asciiTheme="majorHAnsi" w:hAnsiTheme="majorHAnsi"/>
                <w:b/>
                <w:spacing w:val="-1"/>
              </w:rPr>
              <w:t>t</w:t>
            </w:r>
            <w:r w:rsidRPr="00ED3531">
              <w:rPr>
                <w:rFonts w:asciiTheme="majorHAnsi" w:hAnsiTheme="majorHAnsi"/>
                <w:b/>
              </w:rPr>
              <w:t>ion</w:t>
            </w:r>
            <w:r w:rsidRPr="00ED3531">
              <w:rPr>
                <w:rFonts w:asciiTheme="majorHAnsi" w:hAnsiTheme="majorHAnsi"/>
                <w:b/>
                <w:spacing w:val="2"/>
              </w:rPr>
              <w:t xml:space="preserve"> </w:t>
            </w:r>
            <w:r w:rsidRPr="00ED3531">
              <w:rPr>
                <w:rFonts w:asciiTheme="majorHAnsi" w:hAnsiTheme="majorHAnsi"/>
              </w:rPr>
              <w:t xml:space="preserve">| </w:t>
            </w:r>
            <w:r w:rsidRPr="00ED3531">
              <w:rPr>
                <w:rFonts w:asciiTheme="majorHAnsi" w:hAnsiTheme="majorHAnsi"/>
                <w:b/>
                <w:spacing w:val="1"/>
              </w:rPr>
              <w:t>S</w:t>
            </w:r>
            <w:r w:rsidRPr="00ED3531">
              <w:rPr>
                <w:rFonts w:asciiTheme="majorHAnsi" w:hAnsiTheme="majorHAnsi"/>
                <w:b/>
                <w:spacing w:val="-1"/>
              </w:rPr>
              <w:t>c</w:t>
            </w:r>
            <w:r w:rsidRPr="00ED3531">
              <w:rPr>
                <w:rFonts w:asciiTheme="majorHAnsi" w:hAnsiTheme="majorHAnsi"/>
                <w:b/>
              </w:rPr>
              <w:t>i</w:t>
            </w:r>
            <w:r w:rsidRPr="00ED3531">
              <w:rPr>
                <w:rFonts w:asciiTheme="majorHAnsi" w:hAnsiTheme="majorHAnsi"/>
                <w:b/>
                <w:spacing w:val="-1"/>
              </w:rPr>
              <w:t>-</w:t>
            </w:r>
            <w:r w:rsidRPr="00ED3531">
              <w:rPr>
                <w:rFonts w:asciiTheme="majorHAnsi" w:hAnsiTheme="majorHAnsi"/>
                <w:b/>
              </w:rPr>
              <w:t>Fi</w:t>
            </w:r>
          </w:p>
        </w:tc>
      </w:tr>
    </w:tbl>
    <w:p w14:paraId="78FF88A8" w14:textId="77777777" w:rsidR="00161B9A" w:rsidRPr="00ED3531" w:rsidRDefault="00161B9A">
      <w:pPr>
        <w:spacing w:before="6" w:line="140" w:lineRule="exact"/>
        <w:rPr>
          <w:rFonts w:asciiTheme="majorHAnsi" w:hAnsiTheme="majorHAnsi"/>
          <w:sz w:val="14"/>
          <w:szCs w:val="14"/>
        </w:rPr>
      </w:pPr>
    </w:p>
    <w:p w14:paraId="7E2A7F47" w14:textId="77777777" w:rsidR="00161B9A" w:rsidRPr="00ED3531" w:rsidRDefault="00ED3531">
      <w:pPr>
        <w:spacing w:before="34"/>
        <w:ind w:left="336"/>
        <w:rPr>
          <w:rFonts w:asciiTheme="majorHAnsi" w:hAnsiTheme="majorHAnsi"/>
        </w:rPr>
      </w:pPr>
      <w:r w:rsidRPr="00ED3531">
        <w:rPr>
          <w:rFonts w:asciiTheme="majorHAnsi" w:hAnsiTheme="majorHAnsi"/>
          <w:b/>
          <w:spacing w:val="-3"/>
        </w:rPr>
        <w:t>T</w:t>
      </w:r>
      <w:r w:rsidRPr="00ED3531">
        <w:rPr>
          <w:rFonts w:asciiTheme="majorHAnsi" w:hAnsiTheme="majorHAnsi"/>
          <w:b/>
        </w:rPr>
        <w:t>i</w:t>
      </w:r>
      <w:r w:rsidRPr="00ED3531">
        <w:rPr>
          <w:rFonts w:asciiTheme="majorHAnsi" w:hAnsiTheme="majorHAnsi"/>
          <w:b/>
          <w:spacing w:val="-1"/>
        </w:rPr>
        <w:t>t</w:t>
      </w:r>
      <w:r w:rsidRPr="00ED3531">
        <w:rPr>
          <w:rFonts w:asciiTheme="majorHAnsi" w:hAnsiTheme="majorHAnsi"/>
          <w:b/>
        </w:rPr>
        <w:t>l</w:t>
      </w:r>
      <w:r w:rsidRPr="00ED3531">
        <w:rPr>
          <w:rFonts w:asciiTheme="majorHAnsi" w:hAnsiTheme="majorHAnsi"/>
          <w:b/>
          <w:spacing w:val="-1"/>
        </w:rPr>
        <w:t>e</w:t>
      </w:r>
      <w:r w:rsidRPr="00ED3531">
        <w:rPr>
          <w:rFonts w:asciiTheme="majorHAnsi" w:hAnsiTheme="majorHAnsi"/>
          <w:b/>
        </w:rPr>
        <w:t>s</w:t>
      </w:r>
      <w:r w:rsidRPr="00ED3531">
        <w:rPr>
          <w:rFonts w:asciiTheme="majorHAnsi" w:hAnsiTheme="majorHAnsi"/>
          <w:b/>
          <w:spacing w:val="1"/>
        </w:rPr>
        <w:t xml:space="preserve"> </w:t>
      </w:r>
      <w:r w:rsidRPr="00ED3531">
        <w:rPr>
          <w:rFonts w:asciiTheme="majorHAnsi" w:hAnsiTheme="majorHAnsi"/>
        </w:rPr>
        <w:t>|</w:t>
      </w:r>
      <w:r w:rsidRPr="00ED3531">
        <w:rPr>
          <w:rFonts w:asciiTheme="majorHAnsi" w:hAnsiTheme="majorHAnsi"/>
          <w:spacing w:val="-10"/>
        </w:rPr>
        <w:t xml:space="preserve"> </w:t>
      </w:r>
      <w:r w:rsidRPr="00ED3531">
        <w:rPr>
          <w:rFonts w:asciiTheme="majorHAnsi" w:hAnsiTheme="majorHAnsi"/>
          <w:b/>
          <w:spacing w:val="-16"/>
        </w:rPr>
        <w:t>A</w:t>
      </w:r>
      <w:r w:rsidRPr="00ED3531">
        <w:rPr>
          <w:rFonts w:asciiTheme="majorHAnsi" w:hAnsiTheme="majorHAnsi"/>
          <w:b/>
          <w:spacing w:val="1"/>
        </w:rPr>
        <w:t>w</w:t>
      </w:r>
      <w:r w:rsidRPr="00ED3531">
        <w:rPr>
          <w:rFonts w:asciiTheme="majorHAnsi" w:hAnsiTheme="majorHAnsi"/>
          <w:b/>
        </w:rPr>
        <w:t>a</w:t>
      </w:r>
      <w:r w:rsidRPr="00ED3531">
        <w:rPr>
          <w:rFonts w:asciiTheme="majorHAnsi" w:hAnsiTheme="majorHAnsi"/>
          <w:b/>
          <w:spacing w:val="-1"/>
        </w:rPr>
        <w:t>r</w:t>
      </w:r>
      <w:r w:rsidRPr="00ED3531">
        <w:rPr>
          <w:rFonts w:asciiTheme="majorHAnsi" w:hAnsiTheme="majorHAnsi"/>
          <w:b/>
          <w:spacing w:val="1"/>
        </w:rPr>
        <w:t>d</w:t>
      </w:r>
      <w:r w:rsidRPr="00ED3531">
        <w:rPr>
          <w:rFonts w:asciiTheme="majorHAnsi" w:hAnsiTheme="majorHAnsi"/>
          <w:b/>
        </w:rPr>
        <w:t>s</w:t>
      </w:r>
    </w:p>
    <w:p w14:paraId="3F61B683" w14:textId="77777777" w:rsidR="00161B9A" w:rsidRPr="00ED3531" w:rsidRDefault="00ED3531">
      <w:pPr>
        <w:spacing w:before="2"/>
        <w:ind w:left="1056"/>
        <w:rPr>
          <w:rFonts w:asciiTheme="majorHAnsi" w:hAnsiTheme="majorHAnsi"/>
        </w:rPr>
      </w:pPr>
      <w:r w:rsidRPr="00ED3531">
        <w:rPr>
          <w:rFonts w:asciiTheme="majorHAnsi" w:hAnsiTheme="majorHAnsi"/>
        </w:rPr>
        <w:t>B</w:t>
      </w:r>
      <w:r w:rsidRPr="00ED3531">
        <w:rPr>
          <w:rFonts w:asciiTheme="majorHAnsi" w:hAnsiTheme="majorHAnsi"/>
          <w:spacing w:val="-1"/>
        </w:rPr>
        <w:t>ac</w:t>
      </w:r>
      <w:r w:rsidRPr="00ED3531">
        <w:rPr>
          <w:rFonts w:asciiTheme="majorHAnsi" w:hAnsiTheme="majorHAnsi"/>
          <w:spacing w:val="2"/>
        </w:rPr>
        <w:t>h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</w:rPr>
        <w:t>lor</w:t>
      </w:r>
      <w:r w:rsidRPr="00ED3531">
        <w:rPr>
          <w:rFonts w:asciiTheme="majorHAnsi" w:hAnsiTheme="majorHAnsi"/>
          <w:spacing w:val="-1"/>
        </w:rPr>
        <w:t xml:space="preserve"> </w:t>
      </w:r>
      <w:r w:rsidRPr="00ED3531">
        <w:rPr>
          <w:rFonts w:asciiTheme="majorHAnsi" w:hAnsiTheme="majorHAnsi"/>
        </w:rPr>
        <w:t>of</w:t>
      </w:r>
      <w:r w:rsidRPr="00ED3531">
        <w:rPr>
          <w:rFonts w:asciiTheme="majorHAnsi" w:hAnsiTheme="majorHAnsi"/>
          <w:spacing w:val="-11"/>
        </w:rPr>
        <w:t xml:space="preserve"> </w:t>
      </w:r>
      <w:r w:rsidRPr="00ED3531">
        <w:rPr>
          <w:rFonts w:asciiTheme="majorHAnsi" w:hAnsiTheme="majorHAnsi"/>
        </w:rPr>
        <w:t>A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 xml:space="preserve">ts in </w:t>
      </w:r>
      <w:r w:rsidRPr="00ED3531">
        <w:rPr>
          <w:rFonts w:asciiTheme="majorHAnsi" w:hAnsiTheme="majorHAnsi"/>
          <w:spacing w:val="1"/>
        </w:rPr>
        <w:t>P</w:t>
      </w:r>
      <w:r w:rsidRPr="00ED3531">
        <w:rPr>
          <w:rFonts w:asciiTheme="majorHAnsi" w:hAnsiTheme="majorHAnsi"/>
          <w:spacing w:val="2"/>
        </w:rPr>
        <w:t>h</w:t>
      </w:r>
      <w:r w:rsidRPr="00ED3531">
        <w:rPr>
          <w:rFonts w:asciiTheme="majorHAnsi" w:hAnsiTheme="majorHAnsi"/>
          <w:spacing w:val="-4"/>
        </w:rPr>
        <w:t>y</w:t>
      </w:r>
      <w:r w:rsidRPr="00ED3531">
        <w:rPr>
          <w:rFonts w:asciiTheme="majorHAnsi" w:hAnsiTheme="majorHAnsi"/>
        </w:rPr>
        <w:t>si</w:t>
      </w:r>
      <w:r w:rsidRPr="00ED3531">
        <w:rPr>
          <w:rFonts w:asciiTheme="majorHAnsi" w:hAnsiTheme="majorHAnsi"/>
          <w:spacing w:val="-1"/>
        </w:rPr>
        <w:t>c</w:t>
      </w:r>
      <w:r w:rsidRPr="00ED3531">
        <w:rPr>
          <w:rFonts w:asciiTheme="majorHAnsi" w:hAnsiTheme="majorHAnsi"/>
        </w:rPr>
        <w:t>s</w:t>
      </w:r>
    </w:p>
    <w:p w14:paraId="22A392D6" w14:textId="77777777" w:rsidR="00161B9A" w:rsidRPr="00ED3531" w:rsidRDefault="00ED3531">
      <w:pPr>
        <w:ind w:left="1056"/>
        <w:rPr>
          <w:rFonts w:asciiTheme="majorHAnsi" w:hAnsiTheme="majorHAnsi"/>
        </w:rPr>
      </w:pPr>
      <w:r w:rsidRPr="00ED3531">
        <w:rPr>
          <w:rFonts w:asciiTheme="majorHAnsi" w:hAnsiTheme="majorHAnsi"/>
        </w:rPr>
        <w:t>Con</w:t>
      </w:r>
      <w:r w:rsidRPr="00ED3531">
        <w:rPr>
          <w:rFonts w:asciiTheme="majorHAnsi" w:hAnsiTheme="majorHAnsi"/>
          <w:spacing w:val="-1"/>
        </w:rPr>
        <w:t>c</w:t>
      </w:r>
      <w:r w:rsidRPr="00ED3531">
        <w:rPr>
          <w:rFonts w:asciiTheme="majorHAnsi" w:hAnsiTheme="majorHAnsi"/>
          <w:spacing w:val="1"/>
        </w:rPr>
        <w:t>e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 xml:space="preserve">t </w:t>
      </w:r>
      <w:r w:rsidRPr="00ED3531">
        <w:rPr>
          <w:rFonts w:asciiTheme="majorHAnsi" w:hAnsiTheme="majorHAnsi"/>
          <w:spacing w:val="-1"/>
        </w:rPr>
        <w:t>S</w:t>
      </w:r>
      <w:r w:rsidRPr="00ED3531">
        <w:rPr>
          <w:rFonts w:asciiTheme="majorHAnsi" w:hAnsiTheme="majorHAnsi"/>
        </w:rPr>
        <w:t xml:space="preserve">oloist </w:t>
      </w:r>
      <w:r w:rsidRPr="00ED3531">
        <w:rPr>
          <w:rFonts w:asciiTheme="majorHAnsi" w:hAnsiTheme="majorHAnsi"/>
          <w:spacing w:val="-1"/>
        </w:rPr>
        <w:t>f</w:t>
      </w:r>
      <w:r w:rsidRPr="00ED3531">
        <w:rPr>
          <w:rFonts w:asciiTheme="majorHAnsi" w:hAnsiTheme="majorHAnsi"/>
        </w:rPr>
        <w:t>or</w:t>
      </w:r>
      <w:r w:rsidRPr="00ED3531">
        <w:rPr>
          <w:rFonts w:asciiTheme="majorHAnsi" w:hAnsiTheme="majorHAnsi"/>
          <w:spacing w:val="-1"/>
        </w:rPr>
        <w:t xml:space="preserve"> </w:t>
      </w:r>
      <w:r w:rsidRPr="00ED3531">
        <w:rPr>
          <w:rFonts w:asciiTheme="majorHAnsi" w:hAnsiTheme="majorHAnsi"/>
        </w:rPr>
        <w:t>mul</w:t>
      </w:r>
      <w:r w:rsidRPr="00ED3531">
        <w:rPr>
          <w:rFonts w:asciiTheme="majorHAnsi" w:hAnsiTheme="majorHAnsi"/>
          <w:spacing w:val="-2"/>
        </w:rPr>
        <w:t>t</w:t>
      </w:r>
      <w:r w:rsidRPr="00ED3531">
        <w:rPr>
          <w:rFonts w:asciiTheme="majorHAnsi" w:hAnsiTheme="majorHAnsi"/>
        </w:rPr>
        <w:t>iple</w:t>
      </w:r>
      <w:r w:rsidRPr="00ED3531">
        <w:rPr>
          <w:rFonts w:asciiTheme="majorHAnsi" w:hAnsiTheme="majorHAnsi"/>
          <w:spacing w:val="-1"/>
        </w:rPr>
        <w:t xml:space="preserve"> </w:t>
      </w:r>
      <w:r w:rsidRPr="00ED3531">
        <w:rPr>
          <w:rFonts w:asciiTheme="majorHAnsi" w:hAnsiTheme="majorHAnsi"/>
        </w:rPr>
        <w:t>sold</w:t>
      </w:r>
      <w:r w:rsidRPr="00ED3531">
        <w:rPr>
          <w:rFonts w:asciiTheme="majorHAnsi" w:hAnsiTheme="majorHAnsi"/>
          <w:spacing w:val="-1"/>
        </w:rPr>
        <w:t>-</w:t>
      </w:r>
      <w:r w:rsidRPr="00ED3531">
        <w:rPr>
          <w:rFonts w:asciiTheme="majorHAnsi" w:hAnsiTheme="majorHAnsi"/>
        </w:rPr>
        <w:t>out</w:t>
      </w:r>
      <w:r w:rsidRPr="00ED3531">
        <w:rPr>
          <w:rFonts w:asciiTheme="majorHAnsi" w:hAnsiTheme="majorHAnsi"/>
          <w:spacing w:val="3"/>
        </w:rPr>
        <w:t xml:space="preserve"> </w:t>
      </w:r>
      <w:hyperlink r:id="rId18">
        <w:r w:rsidRPr="00ED3531">
          <w:rPr>
            <w:rFonts w:asciiTheme="majorHAnsi" w:hAnsiTheme="majorHAnsi"/>
          </w:rPr>
          <w:t>O</w:t>
        </w:r>
        <w:r w:rsidRPr="00ED3531">
          <w:rPr>
            <w:rFonts w:asciiTheme="majorHAnsi" w:hAnsiTheme="majorHAnsi"/>
            <w:spacing w:val="1"/>
          </w:rPr>
          <w:t>r</w:t>
        </w:r>
        <w:r w:rsidRPr="00ED3531">
          <w:rPr>
            <w:rFonts w:asciiTheme="majorHAnsi" w:hAnsiTheme="majorHAnsi"/>
            <w:spacing w:val="-1"/>
          </w:rPr>
          <w:t>c</w:t>
        </w:r>
        <w:r w:rsidRPr="00ED3531">
          <w:rPr>
            <w:rFonts w:asciiTheme="majorHAnsi" w:hAnsiTheme="majorHAnsi"/>
          </w:rPr>
          <w:t>h</w:t>
        </w:r>
        <w:r w:rsidRPr="00ED3531">
          <w:rPr>
            <w:rFonts w:asciiTheme="majorHAnsi" w:hAnsiTheme="majorHAnsi"/>
            <w:spacing w:val="-1"/>
          </w:rPr>
          <w:t>e</w:t>
        </w:r>
        <w:r w:rsidRPr="00ED3531">
          <w:rPr>
            <w:rFonts w:asciiTheme="majorHAnsi" w:hAnsiTheme="majorHAnsi"/>
          </w:rPr>
          <w:t>st</w:t>
        </w:r>
        <w:r w:rsidRPr="00ED3531">
          <w:rPr>
            <w:rFonts w:asciiTheme="majorHAnsi" w:hAnsiTheme="majorHAnsi"/>
            <w:spacing w:val="1"/>
          </w:rPr>
          <w:t>r</w:t>
        </w:r>
        <w:r w:rsidRPr="00ED3531">
          <w:rPr>
            <w:rFonts w:asciiTheme="majorHAnsi" w:hAnsiTheme="majorHAnsi"/>
          </w:rPr>
          <w:t>a</w:t>
        </w:r>
        <w:r w:rsidRPr="00ED3531">
          <w:rPr>
            <w:rFonts w:asciiTheme="majorHAnsi" w:hAnsiTheme="majorHAnsi"/>
            <w:spacing w:val="-1"/>
          </w:rPr>
          <w:t xml:space="preserve"> </w:t>
        </w:r>
        <w:r w:rsidRPr="00ED3531">
          <w:rPr>
            <w:rFonts w:asciiTheme="majorHAnsi" w:hAnsiTheme="majorHAnsi"/>
          </w:rPr>
          <w:t>H</w:t>
        </w:r>
        <w:r w:rsidRPr="00ED3531">
          <w:rPr>
            <w:rFonts w:asciiTheme="majorHAnsi" w:hAnsiTheme="majorHAnsi"/>
            <w:spacing w:val="-1"/>
          </w:rPr>
          <w:t>a</w:t>
        </w:r>
        <w:r w:rsidRPr="00ED3531">
          <w:rPr>
            <w:rFonts w:asciiTheme="majorHAnsi" w:hAnsiTheme="majorHAnsi"/>
          </w:rPr>
          <w:t>ll</w:t>
        </w:r>
        <w:r w:rsidRPr="00ED3531">
          <w:rPr>
            <w:rFonts w:asciiTheme="majorHAnsi" w:hAnsiTheme="majorHAnsi"/>
            <w:spacing w:val="1"/>
          </w:rPr>
          <w:t xml:space="preserve"> </w:t>
        </w:r>
        <w:r w:rsidRPr="00ED3531">
          <w:rPr>
            <w:rFonts w:asciiTheme="majorHAnsi" w:hAnsiTheme="majorHAnsi"/>
          </w:rPr>
          <w:t>p</w:t>
        </w:r>
      </w:hyperlink>
      <w:r w:rsidRPr="00ED3531">
        <w:rPr>
          <w:rFonts w:asciiTheme="majorHAnsi" w:hAnsiTheme="majorHAnsi"/>
          <w:spacing w:val="1"/>
        </w:rPr>
        <w:t>e</w:t>
      </w:r>
      <w:r w:rsidRPr="00ED3531">
        <w:rPr>
          <w:rFonts w:asciiTheme="majorHAnsi" w:hAnsiTheme="majorHAnsi"/>
          <w:spacing w:val="-1"/>
        </w:rPr>
        <w:t>rf</w:t>
      </w:r>
      <w:r w:rsidRPr="00ED3531">
        <w:rPr>
          <w:rFonts w:asciiTheme="majorHAnsi" w:hAnsiTheme="majorHAnsi"/>
        </w:rPr>
        <w:t>o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>m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  <w:spacing w:val="2"/>
        </w:rPr>
        <w:t>n</w:t>
      </w:r>
      <w:r w:rsidRPr="00ED3531">
        <w:rPr>
          <w:rFonts w:asciiTheme="majorHAnsi" w:hAnsiTheme="majorHAnsi"/>
          <w:spacing w:val="-1"/>
        </w:rPr>
        <w:t>ce</w:t>
      </w:r>
      <w:r w:rsidRPr="00ED3531">
        <w:rPr>
          <w:rFonts w:asciiTheme="majorHAnsi" w:hAnsiTheme="majorHAnsi"/>
        </w:rPr>
        <w:t>s</w:t>
      </w:r>
    </w:p>
    <w:p w14:paraId="7844EE03" w14:textId="77777777" w:rsidR="00161B9A" w:rsidRPr="00ED3531" w:rsidRDefault="00ED3531">
      <w:pPr>
        <w:spacing w:before="2"/>
        <w:ind w:left="1056"/>
        <w:rPr>
          <w:rFonts w:asciiTheme="majorHAnsi" w:hAnsiTheme="majorHAnsi"/>
        </w:rPr>
      </w:pPr>
      <w:r w:rsidRPr="00ED3531">
        <w:rPr>
          <w:rFonts w:asciiTheme="majorHAnsi" w:hAnsiTheme="majorHAnsi"/>
        </w:rPr>
        <w:t>M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</w:rPr>
        <w:t>mb</w:t>
      </w:r>
      <w:r w:rsidRPr="00ED3531">
        <w:rPr>
          <w:rFonts w:asciiTheme="majorHAnsi" w:hAnsiTheme="majorHAnsi"/>
          <w:spacing w:val="1"/>
        </w:rPr>
        <w:t>e</w:t>
      </w:r>
      <w:r w:rsidRPr="00ED3531">
        <w:rPr>
          <w:rFonts w:asciiTheme="majorHAnsi" w:hAnsiTheme="majorHAnsi"/>
          <w:spacing w:val="-9"/>
        </w:rPr>
        <w:t>r</w:t>
      </w:r>
      <w:r w:rsidRPr="00ED3531">
        <w:rPr>
          <w:rFonts w:asciiTheme="majorHAnsi" w:hAnsiTheme="majorHAnsi"/>
        </w:rPr>
        <w:t xml:space="preserve">, </w:t>
      </w:r>
      <w:r w:rsidRPr="00ED3531">
        <w:rPr>
          <w:rFonts w:asciiTheme="majorHAnsi" w:hAnsiTheme="majorHAnsi"/>
          <w:spacing w:val="-1"/>
        </w:rPr>
        <w:t>B</w:t>
      </w:r>
      <w:r w:rsidRPr="00ED3531">
        <w:rPr>
          <w:rFonts w:asciiTheme="majorHAnsi" w:hAnsiTheme="majorHAnsi"/>
          <w:spacing w:val="2"/>
        </w:rPr>
        <w:t>o</w:t>
      </w:r>
      <w:r w:rsidRPr="00ED3531">
        <w:rPr>
          <w:rFonts w:asciiTheme="majorHAnsi" w:hAnsiTheme="majorHAnsi"/>
          <w:spacing w:val="-1"/>
        </w:rPr>
        <w:t>ar</w:t>
      </w:r>
      <w:r w:rsidRPr="00ED3531">
        <w:rPr>
          <w:rFonts w:asciiTheme="majorHAnsi" w:hAnsiTheme="majorHAnsi"/>
        </w:rPr>
        <w:t>d</w:t>
      </w:r>
      <w:r w:rsidRPr="00ED3531">
        <w:rPr>
          <w:rFonts w:asciiTheme="majorHAnsi" w:hAnsiTheme="majorHAnsi"/>
          <w:spacing w:val="2"/>
        </w:rPr>
        <w:t xml:space="preserve"> </w:t>
      </w:r>
      <w:r w:rsidRPr="00ED3531">
        <w:rPr>
          <w:rFonts w:asciiTheme="majorHAnsi" w:hAnsiTheme="majorHAnsi"/>
        </w:rPr>
        <w:t>of</w:t>
      </w:r>
      <w:r w:rsidRPr="00ED3531">
        <w:rPr>
          <w:rFonts w:asciiTheme="majorHAnsi" w:hAnsiTheme="majorHAnsi"/>
          <w:spacing w:val="-1"/>
        </w:rPr>
        <w:t xml:space="preserve"> </w:t>
      </w:r>
      <w:r w:rsidRPr="00ED3531">
        <w:rPr>
          <w:rFonts w:asciiTheme="majorHAnsi" w:hAnsiTheme="majorHAnsi"/>
        </w:rPr>
        <w:t>Di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  <w:spacing w:val="1"/>
        </w:rPr>
        <w:t>e</w:t>
      </w:r>
      <w:r w:rsidRPr="00ED3531">
        <w:rPr>
          <w:rFonts w:asciiTheme="majorHAnsi" w:hAnsiTheme="majorHAnsi"/>
          <w:spacing w:val="-1"/>
        </w:rPr>
        <w:t>c</w:t>
      </w:r>
      <w:r w:rsidRPr="00ED3531">
        <w:rPr>
          <w:rFonts w:asciiTheme="majorHAnsi" w:hAnsiTheme="majorHAnsi"/>
        </w:rPr>
        <w:t>to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 xml:space="preserve">s </w:t>
      </w:r>
      <w:r w:rsidRPr="00ED3531">
        <w:rPr>
          <w:rFonts w:asciiTheme="majorHAnsi" w:hAnsiTheme="majorHAnsi"/>
          <w:spacing w:val="-1"/>
        </w:rPr>
        <w:t>f</w:t>
      </w:r>
      <w:r w:rsidRPr="00ED3531">
        <w:rPr>
          <w:rFonts w:asciiTheme="majorHAnsi" w:hAnsiTheme="majorHAnsi"/>
        </w:rPr>
        <w:t>or</w:t>
      </w:r>
      <w:r w:rsidRPr="00ED3531">
        <w:rPr>
          <w:rFonts w:asciiTheme="majorHAnsi" w:hAnsiTheme="majorHAnsi"/>
          <w:spacing w:val="1"/>
        </w:rPr>
        <w:t xml:space="preserve"> </w:t>
      </w:r>
      <w:r w:rsidRPr="00ED3531">
        <w:rPr>
          <w:rFonts w:asciiTheme="majorHAnsi" w:hAnsiTheme="majorHAnsi"/>
        </w:rPr>
        <w:t>u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>b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</w:rPr>
        <w:t>n non</w:t>
      </w:r>
      <w:r w:rsidRPr="00ED3531">
        <w:rPr>
          <w:rFonts w:asciiTheme="majorHAnsi" w:hAnsiTheme="majorHAnsi"/>
          <w:spacing w:val="1"/>
        </w:rPr>
        <w:t>-</w:t>
      </w:r>
      <w:r w:rsidRPr="00ED3531">
        <w:rPr>
          <w:rFonts w:asciiTheme="majorHAnsi" w:hAnsiTheme="majorHAnsi"/>
        </w:rPr>
        <w:t>p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>o</w:t>
      </w:r>
      <w:r w:rsidRPr="00ED3531">
        <w:rPr>
          <w:rFonts w:asciiTheme="majorHAnsi" w:hAnsiTheme="majorHAnsi"/>
          <w:spacing w:val="-1"/>
        </w:rPr>
        <w:t>f</w:t>
      </w:r>
      <w:r w:rsidRPr="00ED3531">
        <w:rPr>
          <w:rFonts w:asciiTheme="majorHAnsi" w:hAnsiTheme="majorHAnsi"/>
        </w:rPr>
        <w:t>it o</w:t>
      </w:r>
      <w:r w:rsidRPr="00ED3531">
        <w:rPr>
          <w:rFonts w:asciiTheme="majorHAnsi" w:hAnsiTheme="majorHAnsi"/>
          <w:spacing w:val="-5"/>
        </w:rPr>
        <w:t>r</w:t>
      </w:r>
      <w:r w:rsidRPr="00ED3531">
        <w:rPr>
          <w:rFonts w:asciiTheme="majorHAnsi" w:hAnsiTheme="majorHAnsi"/>
        </w:rPr>
        <w:t>g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</w:rPr>
        <w:t>ni</w:t>
      </w:r>
      <w:r w:rsidRPr="00ED3531">
        <w:rPr>
          <w:rFonts w:asciiTheme="majorHAnsi" w:hAnsiTheme="majorHAnsi"/>
          <w:spacing w:val="1"/>
        </w:rPr>
        <w:t>z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</w:rPr>
        <w:t>tion,</w:t>
      </w:r>
      <w:r w:rsidRPr="00ED3531">
        <w:rPr>
          <w:rFonts w:asciiTheme="majorHAnsi" w:hAnsiTheme="majorHAnsi"/>
          <w:spacing w:val="3"/>
        </w:rPr>
        <w:t xml:space="preserve"> </w:t>
      </w:r>
      <w:hyperlink r:id="rId19">
        <w:r w:rsidRPr="00ED3531">
          <w:rPr>
            <w:rFonts w:asciiTheme="majorHAnsi" w:hAnsiTheme="majorHAnsi"/>
            <w:spacing w:val="-2"/>
          </w:rPr>
          <w:t>M</w:t>
        </w:r>
        <w:r w:rsidRPr="00ED3531">
          <w:rPr>
            <w:rFonts w:asciiTheme="majorHAnsi" w:hAnsiTheme="majorHAnsi"/>
          </w:rPr>
          <w:t>ission</w:t>
        </w:r>
        <w:r w:rsidRPr="00ED3531">
          <w:rPr>
            <w:rFonts w:asciiTheme="majorHAnsi" w:hAnsiTheme="majorHAnsi"/>
            <w:spacing w:val="1"/>
          </w:rPr>
          <w:t>S</w:t>
        </w:r>
        <w:r w:rsidRPr="00ED3531">
          <w:rPr>
            <w:rFonts w:asciiTheme="majorHAnsi" w:hAnsiTheme="majorHAnsi"/>
            <w:spacing w:val="-2"/>
          </w:rPr>
          <w:t>h</w:t>
        </w:r>
        <w:r w:rsidRPr="00ED3531">
          <w:rPr>
            <w:rFonts w:asciiTheme="majorHAnsi" w:hAnsiTheme="majorHAnsi"/>
          </w:rPr>
          <w:t>i</w:t>
        </w:r>
        <w:r w:rsidRPr="00ED3531">
          <w:rPr>
            <w:rFonts w:asciiTheme="majorHAnsi" w:hAnsiTheme="majorHAnsi"/>
            <w:spacing w:val="-1"/>
          </w:rPr>
          <w:t>f</w:t>
        </w:r>
        <w:r w:rsidRPr="00ED3531">
          <w:rPr>
            <w:rFonts w:asciiTheme="majorHAnsi" w:hAnsiTheme="majorHAnsi"/>
          </w:rPr>
          <w:t>t</w:t>
        </w:r>
      </w:hyperlink>
    </w:p>
    <w:p w14:paraId="076BD3DE" w14:textId="77777777" w:rsidR="00161B9A" w:rsidRPr="00ED3531" w:rsidRDefault="00ED3531">
      <w:pPr>
        <w:ind w:left="1056"/>
        <w:rPr>
          <w:rFonts w:asciiTheme="majorHAnsi" w:hAnsiTheme="majorHAnsi"/>
        </w:rPr>
      </w:pPr>
      <w:r w:rsidRPr="00ED3531">
        <w:rPr>
          <w:rFonts w:asciiTheme="majorHAnsi" w:hAnsiTheme="majorHAnsi"/>
          <w:spacing w:val="1"/>
        </w:rPr>
        <w:t>S</w:t>
      </w:r>
      <w:r w:rsidRPr="00ED3531">
        <w:rPr>
          <w:rFonts w:asciiTheme="majorHAnsi" w:hAnsiTheme="majorHAnsi"/>
        </w:rPr>
        <w:t>o</w:t>
      </w:r>
      <w:r w:rsidRPr="00ED3531">
        <w:rPr>
          <w:rFonts w:asciiTheme="majorHAnsi" w:hAnsiTheme="majorHAnsi"/>
          <w:spacing w:val="-1"/>
        </w:rPr>
        <w:t>c</w:t>
      </w:r>
      <w:r w:rsidRPr="00ED3531">
        <w:rPr>
          <w:rFonts w:asciiTheme="majorHAnsi" w:hAnsiTheme="majorHAnsi"/>
        </w:rPr>
        <w:t>i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  <w:spacing w:val="2"/>
        </w:rPr>
        <w:t>t</w:t>
      </w:r>
      <w:r w:rsidRPr="00ED3531">
        <w:rPr>
          <w:rFonts w:asciiTheme="majorHAnsi" w:hAnsiTheme="majorHAnsi"/>
        </w:rPr>
        <w:t>y</w:t>
      </w:r>
      <w:r w:rsidRPr="00ED3531">
        <w:rPr>
          <w:rFonts w:asciiTheme="majorHAnsi" w:hAnsiTheme="majorHAnsi"/>
          <w:spacing w:val="-2"/>
        </w:rPr>
        <w:t xml:space="preserve"> </w:t>
      </w:r>
      <w:r w:rsidRPr="00ED3531">
        <w:rPr>
          <w:rFonts w:asciiTheme="majorHAnsi" w:hAnsiTheme="majorHAnsi"/>
        </w:rPr>
        <w:t>of</w:t>
      </w:r>
      <w:r w:rsidRPr="00ED3531">
        <w:rPr>
          <w:rFonts w:asciiTheme="majorHAnsi" w:hAnsiTheme="majorHAnsi"/>
          <w:spacing w:val="1"/>
        </w:rPr>
        <w:t xml:space="preserve"> </w:t>
      </w:r>
      <w:r w:rsidRPr="00ED3531">
        <w:rPr>
          <w:rFonts w:asciiTheme="majorHAnsi" w:hAnsiTheme="majorHAnsi"/>
          <w:spacing w:val="-1"/>
        </w:rPr>
        <w:t>P</w:t>
      </w:r>
      <w:r w:rsidRPr="00ED3531">
        <w:rPr>
          <w:rFonts w:asciiTheme="majorHAnsi" w:hAnsiTheme="majorHAnsi"/>
          <w:spacing w:val="4"/>
        </w:rPr>
        <w:t>h</w:t>
      </w:r>
      <w:r w:rsidRPr="00ED3531">
        <w:rPr>
          <w:rFonts w:asciiTheme="majorHAnsi" w:hAnsiTheme="majorHAnsi"/>
          <w:spacing w:val="-6"/>
        </w:rPr>
        <w:t>y</w:t>
      </w:r>
      <w:r w:rsidRPr="00ED3531">
        <w:rPr>
          <w:rFonts w:asciiTheme="majorHAnsi" w:hAnsiTheme="majorHAnsi"/>
        </w:rPr>
        <w:t>s</w:t>
      </w:r>
      <w:r w:rsidRPr="00ED3531">
        <w:rPr>
          <w:rFonts w:asciiTheme="majorHAnsi" w:hAnsiTheme="majorHAnsi"/>
          <w:spacing w:val="2"/>
        </w:rPr>
        <w:t>i</w:t>
      </w:r>
      <w:r w:rsidRPr="00ED3531">
        <w:rPr>
          <w:rFonts w:asciiTheme="majorHAnsi" w:hAnsiTheme="majorHAnsi"/>
          <w:spacing w:val="-1"/>
        </w:rPr>
        <w:t>c</w:t>
      </w:r>
      <w:r w:rsidRPr="00ED3531">
        <w:rPr>
          <w:rFonts w:asciiTheme="majorHAnsi" w:hAnsiTheme="majorHAnsi"/>
        </w:rPr>
        <w:t xml:space="preserve">s </w:t>
      </w:r>
      <w:r w:rsidRPr="00ED3531">
        <w:rPr>
          <w:rFonts w:asciiTheme="majorHAnsi" w:hAnsiTheme="majorHAnsi"/>
          <w:spacing w:val="1"/>
        </w:rPr>
        <w:t>S</w:t>
      </w:r>
      <w:r w:rsidRPr="00ED3531">
        <w:rPr>
          <w:rFonts w:asciiTheme="majorHAnsi" w:hAnsiTheme="majorHAnsi"/>
          <w:spacing w:val="-2"/>
        </w:rPr>
        <w:t>t</w:t>
      </w:r>
      <w:r w:rsidRPr="00ED3531">
        <w:rPr>
          <w:rFonts w:asciiTheme="majorHAnsi" w:hAnsiTheme="majorHAnsi"/>
        </w:rPr>
        <w:t>ud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</w:rPr>
        <w:t>nts</w:t>
      </w:r>
      <w:r w:rsidRPr="00ED3531">
        <w:rPr>
          <w:rFonts w:asciiTheme="majorHAnsi" w:hAnsiTheme="majorHAnsi"/>
          <w:spacing w:val="2"/>
        </w:rPr>
        <w:t xml:space="preserve"> (</w:t>
      </w:r>
      <w:hyperlink r:id="rId20">
        <w:r w:rsidRPr="00ED3531">
          <w:rPr>
            <w:rFonts w:asciiTheme="majorHAnsi" w:hAnsiTheme="majorHAnsi"/>
            <w:spacing w:val="-1"/>
          </w:rPr>
          <w:t>S</w:t>
        </w:r>
        <w:r w:rsidRPr="00ED3531">
          <w:rPr>
            <w:rFonts w:asciiTheme="majorHAnsi" w:hAnsiTheme="majorHAnsi"/>
            <w:spacing w:val="1"/>
          </w:rPr>
          <w:t>PS</w:t>
        </w:r>
        <w:r w:rsidRPr="00ED3531">
          <w:rPr>
            <w:rFonts w:asciiTheme="majorHAnsi" w:hAnsiTheme="majorHAnsi"/>
          </w:rPr>
          <w:t>)</w:t>
        </w:r>
      </w:hyperlink>
      <w:r w:rsidRPr="00ED3531">
        <w:rPr>
          <w:rFonts w:asciiTheme="majorHAnsi" w:hAnsiTheme="majorHAnsi"/>
          <w:spacing w:val="-1"/>
        </w:rPr>
        <w:t xml:space="preserve"> </w:t>
      </w:r>
      <w:r w:rsidRPr="00ED3531">
        <w:rPr>
          <w:rFonts w:asciiTheme="majorHAnsi" w:hAnsiTheme="majorHAnsi"/>
        </w:rPr>
        <w:t>in C</w:t>
      </w:r>
      <w:r w:rsidRPr="00ED3531">
        <w:rPr>
          <w:rFonts w:asciiTheme="majorHAnsi" w:hAnsiTheme="majorHAnsi"/>
          <w:spacing w:val="-2"/>
        </w:rPr>
        <w:t>o</w:t>
      </w:r>
      <w:r w:rsidRPr="00ED3531">
        <w:rPr>
          <w:rFonts w:asciiTheme="majorHAnsi" w:hAnsiTheme="majorHAnsi"/>
        </w:rPr>
        <w:t>ll</w:t>
      </w:r>
      <w:r w:rsidRPr="00ED3531">
        <w:rPr>
          <w:rFonts w:asciiTheme="majorHAnsi" w:hAnsiTheme="majorHAnsi"/>
          <w:spacing w:val="1"/>
        </w:rPr>
        <w:t>e</w:t>
      </w:r>
      <w:r w:rsidRPr="00ED3531">
        <w:rPr>
          <w:rFonts w:asciiTheme="majorHAnsi" w:hAnsiTheme="majorHAnsi"/>
          <w:spacing w:val="-2"/>
        </w:rPr>
        <w:t>g</w:t>
      </w:r>
      <w:r w:rsidRPr="00ED3531">
        <w:rPr>
          <w:rFonts w:asciiTheme="majorHAnsi" w:hAnsiTheme="majorHAnsi"/>
        </w:rPr>
        <w:t>e</w:t>
      </w:r>
    </w:p>
    <w:p w14:paraId="4EAB98FB" w14:textId="77777777" w:rsidR="00161B9A" w:rsidRPr="00ED3531" w:rsidRDefault="00ED3531">
      <w:pPr>
        <w:spacing w:before="2"/>
        <w:ind w:left="1056"/>
        <w:rPr>
          <w:rFonts w:asciiTheme="majorHAnsi" w:hAnsiTheme="majorHAnsi"/>
        </w:rPr>
      </w:pPr>
      <w:r w:rsidRPr="00ED3531">
        <w:rPr>
          <w:rFonts w:asciiTheme="majorHAnsi" w:hAnsiTheme="majorHAnsi"/>
        </w:rPr>
        <w:t>M</w:t>
      </w:r>
      <w:r w:rsidRPr="00ED3531">
        <w:rPr>
          <w:rFonts w:asciiTheme="majorHAnsi" w:hAnsiTheme="majorHAnsi"/>
          <w:spacing w:val="-1"/>
        </w:rPr>
        <w:t>e</w:t>
      </w:r>
      <w:r w:rsidRPr="00ED3531">
        <w:rPr>
          <w:rFonts w:asciiTheme="majorHAnsi" w:hAnsiTheme="majorHAnsi"/>
        </w:rPr>
        <w:t>mb</w:t>
      </w:r>
      <w:r w:rsidRPr="00ED3531">
        <w:rPr>
          <w:rFonts w:asciiTheme="majorHAnsi" w:hAnsiTheme="majorHAnsi"/>
          <w:spacing w:val="1"/>
        </w:rPr>
        <w:t>e</w:t>
      </w:r>
      <w:r w:rsidRPr="00ED3531">
        <w:rPr>
          <w:rFonts w:asciiTheme="majorHAnsi" w:hAnsiTheme="majorHAnsi"/>
          <w:spacing w:val="-9"/>
        </w:rPr>
        <w:t>r</w:t>
      </w:r>
      <w:r w:rsidRPr="00ED3531">
        <w:rPr>
          <w:rFonts w:asciiTheme="majorHAnsi" w:hAnsiTheme="majorHAnsi"/>
        </w:rPr>
        <w:t>,</w:t>
      </w:r>
      <w:r w:rsidRPr="00ED3531">
        <w:rPr>
          <w:rFonts w:asciiTheme="majorHAnsi" w:hAnsiTheme="majorHAnsi"/>
          <w:spacing w:val="-3"/>
        </w:rPr>
        <w:t xml:space="preserve"> </w:t>
      </w:r>
      <w:hyperlink r:id="rId21">
        <w:r w:rsidRPr="00ED3531">
          <w:rPr>
            <w:rFonts w:asciiTheme="majorHAnsi" w:hAnsiTheme="majorHAnsi"/>
            <w:spacing w:val="-14"/>
          </w:rPr>
          <w:t>T</w:t>
        </w:r>
        <w:r w:rsidRPr="00ED3531">
          <w:rPr>
            <w:rFonts w:asciiTheme="majorHAnsi" w:hAnsiTheme="majorHAnsi"/>
            <w:spacing w:val="-1"/>
          </w:rPr>
          <w:t>e</w:t>
        </w:r>
        <w:r w:rsidRPr="00ED3531">
          <w:rPr>
            <w:rFonts w:asciiTheme="majorHAnsi" w:hAnsiTheme="majorHAnsi"/>
            <w:spacing w:val="2"/>
          </w:rPr>
          <w:t>x</w:t>
        </w:r>
        <w:r w:rsidRPr="00ED3531">
          <w:rPr>
            <w:rFonts w:asciiTheme="majorHAnsi" w:hAnsiTheme="majorHAnsi"/>
            <w:spacing w:val="-1"/>
          </w:rPr>
          <w:t>a</w:t>
        </w:r>
        <w:r w:rsidRPr="00ED3531">
          <w:rPr>
            <w:rFonts w:asciiTheme="majorHAnsi" w:hAnsiTheme="majorHAnsi"/>
          </w:rPr>
          <w:t>s</w:t>
        </w:r>
        <w:r w:rsidRPr="00ED3531">
          <w:rPr>
            <w:rFonts w:asciiTheme="majorHAnsi" w:hAnsiTheme="majorHAnsi"/>
            <w:spacing w:val="-10"/>
          </w:rPr>
          <w:t xml:space="preserve"> </w:t>
        </w:r>
        <w:r w:rsidRPr="00ED3531">
          <w:rPr>
            <w:rFonts w:asciiTheme="majorHAnsi" w:hAnsiTheme="majorHAnsi"/>
          </w:rPr>
          <w:t>A</w:t>
        </w:r>
        <w:r w:rsidRPr="00ED3531">
          <w:rPr>
            <w:rFonts w:asciiTheme="majorHAnsi" w:hAnsiTheme="majorHAnsi"/>
            <w:spacing w:val="-2"/>
          </w:rPr>
          <w:t>l</w:t>
        </w:r>
        <w:r w:rsidRPr="00ED3531">
          <w:rPr>
            <w:rFonts w:asciiTheme="majorHAnsi" w:hAnsiTheme="majorHAnsi"/>
          </w:rPr>
          <w:t>l</w:t>
        </w:r>
        <w:r w:rsidRPr="00ED3531">
          <w:rPr>
            <w:rFonts w:asciiTheme="majorHAnsi" w:hAnsiTheme="majorHAnsi"/>
            <w:spacing w:val="1"/>
          </w:rPr>
          <w:t>-</w:t>
        </w:r>
        <w:r w:rsidRPr="00ED3531">
          <w:rPr>
            <w:rFonts w:asciiTheme="majorHAnsi" w:hAnsiTheme="majorHAnsi"/>
            <w:spacing w:val="-1"/>
          </w:rPr>
          <w:t>S</w:t>
        </w:r>
        <w:r w:rsidRPr="00ED3531">
          <w:rPr>
            <w:rFonts w:asciiTheme="majorHAnsi" w:hAnsiTheme="majorHAnsi"/>
          </w:rPr>
          <w:t>t</w:t>
        </w:r>
        <w:r w:rsidRPr="00ED3531">
          <w:rPr>
            <w:rFonts w:asciiTheme="majorHAnsi" w:hAnsiTheme="majorHAnsi"/>
            <w:spacing w:val="-1"/>
          </w:rPr>
          <w:t>a</w:t>
        </w:r>
        <w:r w:rsidRPr="00ED3531">
          <w:rPr>
            <w:rFonts w:asciiTheme="majorHAnsi" w:hAnsiTheme="majorHAnsi"/>
          </w:rPr>
          <w:t>te</w:t>
        </w:r>
        <w:r w:rsidRPr="00ED3531">
          <w:rPr>
            <w:rFonts w:asciiTheme="majorHAnsi" w:hAnsiTheme="majorHAnsi"/>
            <w:spacing w:val="1"/>
          </w:rPr>
          <w:t xml:space="preserve"> </w:t>
        </w:r>
        <w:r w:rsidRPr="00ED3531">
          <w:rPr>
            <w:rFonts w:asciiTheme="majorHAnsi" w:hAnsiTheme="majorHAnsi"/>
            <w:spacing w:val="-1"/>
          </w:rPr>
          <w:t>C</w:t>
        </w:r>
        <w:r w:rsidRPr="00ED3531">
          <w:rPr>
            <w:rFonts w:asciiTheme="majorHAnsi" w:hAnsiTheme="majorHAnsi"/>
          </w:rPr>
          <w:t>hoi</w:t>
        </w:r>
        <w:r w:rsidRPr="00ED3531">
          <w:rPr>
            <w:rFonts w:asciiTheme="majorHAnsi" w:hAnsiTheme="majorHAnsi"/>
            <w:spacing w:val="-7"/>
          </w:rPr>
          <w:t>r</w:t>
        </w:r>
        <w:r w:rsidRPr="00ED3531">
          <w:rPr>
            <w:rFonts w:asciiTheme="majorHAnsi" w:hAnsiTheme="majorHAnsi"/>
          </w:rPr>
          <w:t>,</w:t>
        </w:r>
      </w:hyperlink>
      <w:r w:rsidRPr="00ED3531">
        <w:rPr>
          <w:rFonts w:asciiTheme="majorHAnsi" w:hAnsiTheme="majorHAnsi"/>
        </w:rPr>
        <w:t xml:space="preserve"> 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</w:rPr>
        <w:t xml:space="preserve">ll 4 </w:t>
      </w:r>
      <w:r w:rsidRPr="00ED3531">
        <w:rPr>
          <w:rFonts w:asciiTheme="majorHAnsi" w:hAnsiTheme="majorHAnsi"/>
          <w:spacing w:val="-2"/>
        </w:rPr>
        <w:t>y</w:t>
      </w:r>
      <w:r w:rsidRPr="00ED3531">
        <w:rPr>
          <w:rFonts w:asciiTheme="majorHAnsi" w:hAnsiTheme="majorHAnsi"/>
          <w:spacing w:val="1"/>
        </w:rPr>
        <w:t>e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  <w:spacing w:val="1"/>
        </w:rPr>
        <w:t>r</w:t>
      </w:r>
      <w:r w:rsidRPr="00ED3531">
        <w:rPr>
          <w:rFonts w:asciiTheme="majorHAnsi" w:hAnsiTheme="majorHAnsi"/>
        </w:rPr>
        <w:t>s in H</w:t>
      </w:r>
      <w:r w:rsidRPr="00ED3531">
        <w:rPr>
          <w:rFonts w:asciiTheme="majorHAnsi" w:hAnsiTheme="majorHAnsi"/>
          <w:spacing w:val="2"/>
        </w:rPr>
        <w:t>i</w:t>
      </w:r>
      <w:r w:rsidRPr="00ED3531">
        <w:rPr>
          <w:rFonts w:asciiTheme="majorHAnsi" w:hAnsiTheme="majorHAnsi"/>
          <w:spacing w:val="-2"/>
        </w:rPr>
        <w:t>g</w:t>
      </w:r>
      <w:r w:rsidRPr="00ED3531">
        <w:rPr>
          <w:rFonts w:asciiTheme="majorHAnsi" w:hAnsiTheme="majorHAnsi"/>
        </w:rPr>
        <w:t xml:space="preserve">h </w:t>
      </w:r>
      <w:r w:rsidRPr="00ED3531">
        <w:rPr>
          <w:rFonts w:asciiTheme="majorHAnsi" w:hAnsiTheme="majorHAnsi"/>
          <w:spacing w:val="1"/>
        </w:rPr>
        <w:t>S</w:t>
      </w:r>
      <w:r w:rsidRPr="00ED3531">
        <w:rPr>
          <w:rFonts w:asciiTheme="majorHAnsi" w:hAnsiTheme="majorHAnsi"/>
          <w:spacing w:val="-1"/>
        </w:rPr>
        <w:t>c</w:t>
      </w:r>
      <w:r w:rsidRPr="00ED3531">
        <w:rPr>
          <w:rFonts w:asciiTheme="majorHAnsi" w:hAnsiTheme="majorHAnsi"/>
        </w:rPr>
        <w:t xml:space="preserve">hool </w:t>
      </w:r>
      <w:r w:rsidRPr="00ED3531">
        <w:rPr>
          <w:rFonts w:asciiTheme="majorHAnsi" w:hAnsiTheme="majorHAnsi"/>
          <w:spacing w:val="-1"/>
        </w:rPr>
        <w:t>(</w:t>
      </w:r>
      <w:r w:rsidRPr="00ED3531">
        <w:rPr>
          <w:rFonts w:asciiTheme="majorHAnsi" w:hAnsiTheme="majorHAnsi"/>
          <w:spacing w:val="2"/>
        </w:rPr>
        <w:t>1</w:t>
      </w:r>
      <w:r w:rsidRPr="00ED3531">
        <w:rPr>
          <w:rFonts w:asciiTheme="majorHAnsi" w:hAnsiTheme="majorHAnsi"/>
          <w:spacing w:val="-4"/>
        </w:rPr>
        <w:t>y</w:t>
      </w:r>
      <w:r w:rsidRPr="00ED3531">
        <w:rPr>
          <w:rFonts w:asciiTheme="majorHAnsi" w:hAnsiTheme="majorHAnsi"/>
        </w:rPr>
        <w:t>r</w:t>
      </w:r>
      <w:r w:rsidRPr="00ED3531">
        <w:rPr>
          <w:rFonts w:asciiTheme="majorHAnsi" w:hAnsiTheme="majorHAnsi"/>
          <w:spacing w:val="1"/>
        </w:rPr>
        <w:t xml:space="preserve"> 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</w:rPr>
        <w:t>s</w:t>
      </w:r>
      <w:r w:rsidRPr="00ED3531">
        <w:rPr>
          <w:rFonts w:asciiTheme="majorHAnsi" w:hAnsiTheme="majorHAnsi"/>
          <w:spacing w:val="2"/>
        </w:rPr>
        <w:t xml:space="preserve"> </w:t>
      </w:r>
      <w:r w:rsidRPr="00ED3531">
        <w:rPr>
          <w:rFonts w:asciiTheme="majorHAnsi" w:hAnsiTheme="majorHAnsi"/>
        </w:rPr>
        <w:t>2nd</w:t>
      </w:r>
      <w:r w:rsidRPr="00ED3531">
        <w:rPr>
          <w:rFonts w:asciiTheme="majorHAnsi" w:hAnsiTheme="majorHAnsi"/>
          <w:spacing w:val="-1"/>
        </w:rPr>
        <w:t>-c</w:t>
      </w:r>
      <w:r w:rsidRPr="00ED3531">
        <w:rPr>
          <w:rFonts w:asciiTheme="majorHAnsi" w:hAnsiTheme="majorHAnsi"/>
        </w:rPr>
        <w:t>h</w:t>
      </w:r>
      <w:r w:rsidRPr="00ED3531">
        <w:rPr>
          <w:rFonts w:asciiTheme="majorHAnsi" w:hAnsiTheme="majorHAnsi"/>
          <w:spacing w:val="-1"/>
        </w:rPr>
        <w:t>a</w:t>
      </w:r>
      <w:r w:rsidRPr="00ED3531">
        <w:rPr>
          <w:rFonts w:asciiTheme="majorHAnsi" w:hAnsiTheme="majorHAnsi"/>
          <w:spacing w:val="2"/>
        </w:rPr>
        <w:t>i</w:t>
      </w:r>
      <w:r w:rsidRPr="00ED3531">
        <w:rPr>
          <w:rFonts w:asciiTheme="majorHAnsi" w:hAnsiTheme="majorHAnsi"/>
          <w:spacing w:val="-1"/>
        </w:rPr>
        <w:t>r</w:t>
      </w:r>
      <w:r w:rsidRPr="00ED3531">
        <w:rPr>
          <w:rFonts w:asciiTheme="majorHAnsi" w:hAnsiTheme="majorHAnsi"/>
        </w:rPr>
        <w:t>)</w:t>
      </w:r>
    </w:p>
    <w:sectPr w:rsidR="00161B9A" w:rsidRPr="00ED3531">
      <w:type w:val="continuous"/>
      <w:pgSz w:w="12240" w:h="15840"/>
      <w:pgMar w:top="1080" w:right="1240" w:bottom="280" w:left="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B0734A"/>
    <w:multiLevelType w:val="multilevel"/>
    <w:tmpl w:val="5224AC7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1B9A"/>
    <w:rsid w:val="00161B9A"/>
    <w:rsid w:val="00ED3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  <w14:docId w14:val="0ADA05B5"/>
  <w15:docId w15:val="{0360BF15-5C6B-4102-9ECE-36B36716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ED3531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35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esedhearts.org/" TargetMode="External"/><Relationship Id="rId13" Type="http://schemas.openxmlformats.org/officeDocument/2006/relationships/hyperlink" Target="http://www.thegatemn.com/" TargetMode="External"/><Relationship Id="rId18" Type="http://schemas.openxmlformats.org/officeDocument/2006/relationships/hyperlink" Target="http://www.minnesotaorchestra.org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mea.org/programs/all-state" TargetMode="External"/><Relationship Id="rId7" Type="http://schemas.openxmlformats.org/officeDocument/2006/relationships/hyperlink" Target="https://www.killeenisd.org/schoolsV2/index.cfm?navBarID=3336" TargetMode="External"/><Relationship Id="rId12" Type="http://schemas.openxmlformats.org/officeDocument/2006/relationships/hyperlink" Target="http://www.josiahcenter.org/" TargetMode="External"/><Relationship Id="rId17" Type="http://schemas.openxmlformats.org/officeDocument/2006/relationships/hyperlink" Target="http://www.vlakilleen.org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dakilleen.org/" TargetMode="External"/><Relationship Id="rId20" Type="http://schemas.openxmlformats.org/officeDocument/2006/relationships/hyperlink" Target="http://wp.stolaf.edu/physics/society-of-physics-students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www.stolaf.edu/" TargetMode="External"/><Relationship Id="rId11" Type="http://schemas.openxmlformats.org/officeDocument/2006/relationships/hyperlink" Target="http://wp.stolaf.edu/stolaf-choir/" TargetMode="External"/><Relationship Id="rId5" Type="http://schemas.openxmlformats.org/officeDocument/2006/relationships/hyperlink" Target="http://www.amtcworld.com/" TargetMode="External"/><Relationship Id="rId15" Type="http://schemas.openxmlformats.org/officeDocument/2006/relationships/hyperlink" Target="http://www.southviewsda.org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vocalessence.org/" TargetMode="External"/><Relationship Id="rId19" Type="http://schemas.openxmlformats.org/officeDocument/2006/relationships/hyperlink" Target="http://missionshift.org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oundsofblackness.com/" TargetMode="External"/><Relationship Id="rId14" Type="http://schemas.openxmlformats.org/officeDocument/2006/relationships/hyperlink" Target="http://www.christoncapitolhill.com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545</Words>
  <Characters>3108</Characters>
  <Application>Microsoft Office Word</Application>
  <DocSecurity>0</DocSecurity>
  <Lines>25</Lines>
  <Paragraphs>7</Paragraphs>
  <ScaleCrop>false</ScaleCrop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2021-04-09T16:24:00Z</dcterms:created>
  <dcterms:modified xsi:type="dcterms:W3CDTF">2021-04-09T16:28:00Z</dcterms:modified>
</cp:coreProperties>
</file>